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812C2" w14:textId="77777777" w:rsidR="001F4339" w:rsidRPr="007266F1" w:rsidRDefault="001F4339" w:rsidP="001F4339">
      <w:pPr>
        <w:rPr>
          <w:rFonts w:ascii="Times New Roman" w:hAnsi="Times New Roman"/>
          <w:sz w:val="24"/>
          <w:szCs w:val="24"/>
          <w:lang w:val="ro-RO"/>
        </w:rPr>
      </w:pPr>
    </w:p>
    <w:p w14:paraId="02748E39" w14:textId="77777777" w:rsidR="001F4339" w:rsidRPr="007266F1" w:rsidRDefault="001F4339" w:rsidP="001F4339">
      <w:pPr>
        <w:rPr>
          <w:rFonts w:ascii="Times New Roman" w:hAnsi="Times New Roman"/>
          <w:sz w:val="24"/>
          <w:szCs w:val="24"/>
          <w:lang w:val="ro-RO"/>
        </w:rPr>
      </w:pPr>
    </w:p>
    <w:p w14:paraId="4BAAB308" w14:textId="77777777" w:rsidR="005752B2" w:rsidRPr="007266F1" w:rsidRDefault="005752B2"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6DF2EC8F"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52EB6B66" w14:textId="77777777" w:rsidR="00B16E93" w:rsidRPr="007266F1" w:rsidRDefault="00B16E93"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p>
    <w:p w14:paraId="4C80C9FE" w14:textId="1B6A2A74" w:rsidR="001F4339" w:rsidRPr="007266F1" w:rsidRDefault="001F4339" w:rsidP="001F4339">
      <w:pPr>
        <w:tabs>
          <w:tab w:val="left" w:pos="4425"/>
        </w:tabs>
        <w:overflowPunct/>
        <w:autoSpaceDE/>
        <w:autoSpaceDN/>
        <w:adjustRightInd/>
        <w:spacing w:after="160" w:line="259" w:lineRule="auto"/>
        <w:jc w:val="center"/>
        <w:textAlignment w:val="auto"/>
        <w:rPr>
          <w:rFonts w:ascii="Times New Roman" w:hAnsi="Times New Roman"/>
          <w:b/>
          <w:sz w:val="24"/>
          <w:szCs w:val="24"/>
          <w:lang w:val="ro-RO"/>
        </w:rPr>
      </w:pPr>
      <w:r w:rsidRPr="007266F1">
        <w:rPr>
          <w:rFonts w:ascii="Times New Roman" w:hAnsi="Times New Roman"/>
          <w:b/>
          <w:sz w:val="24"/>
          <w:szCs w:val="24"/>
          <w:lang w:val="ro-RO"/>
        </w:rPr>
        <w:t>OPIS</w:t>
      </w:r>
    </w:p>
    <w:p w14:paraId="03D1F257" w14:textId="71C990D3"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p>
    <w:p w14:paraId="5CC5DDC5" w14:textId="2DD9B6CB"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144656A0" w14:textId="77777777" w:rsidR="00B16E93" w:rsidRPr="007266F1" w:rsidRDefault="00B16E93">
      <w:pPr>
        <w:overflowPunct/>
        <w:autoSpaceDE/>
        <w:autoSpaceDN/>
        <w:adjustRightInd/>
        <w:spacing w:after="160" w:line="259" w:lineRule="auto"/>
        <w:textAlignment w:val="auto"/>
        <w:rPr>
          <w:rFonts w:ascii="Times New Roman" w:hAnsi="Times New Roman"/>
          <w:sz w:val="24"/>
          <w:szCs w:val="24"/>
          <w:lang w:val="ro-RO"/>
        </w:rPr>
      </w:pPr>
    </w:p>
    <w:p w14:paraId="284AAEA7" w14:textId="77777777" w:rsidR="001F4339" w:rsidRPr="007266F1" w:rsidRDefault="001F4339" w:rsidP="006F06CE">
      <w:pPr>
        <w:overflowPunct/>
        <w:autoSpaceDE/>
        <w:autoSpaceDN/>
        <w:adjustRightInd/>
        <w:spacing w:after="160" w:line="259" w:lineRule="auto"/>
        <w:textAlignment w:val="auto"/>
        <w:rPr>
          <w:rFonts w:ascii="Times New Roman" w:hAnsi="Times New Roman"/>
          <w:sz w:val="24"/>
          <w:szCs w:val="24"/>
          <w:lang w:val="ro-RO"/>
        </w:rPr>
      </w:pPr>
    </w:p>
    <w:p w14:paraId="541AF53D" w14:textId="78F54C58" w:rsidR="001F4339" w:rsidRPr="007266F1" w:rsidRDefault="001F4339" w:rsidP="00D914CB">
      <w:pPr>
        <w:overflowPunct/>
        <w:autoSpaceDE/>
        <w:autoSpaceDN/>
        <w:adjustRightInd/>
        <w:spacing w:line="360" w:lineRule="auto"/>
        <w:textAlignment w:val="auto"/>
        <w:rPr>
          <w:rFonts w:ascii="Times New Roman" w:hAnsi="Times New Roman"/>
          <w:bCs/>
          <w:sz w:val="24"/>
          <w:szCs w:val="28"/>
          <w:lang w:val="ro-RO"/>
        </w:rPr>
      </w:pPr>
      <w:r w:rsidRPr="007266F1">
        <w:rPr>
          <w:rFonts w:ascii="Times New Roman" w:hAnsi="Times New Roman"/>
          <w:bCs/>
          <w:sz w:val="24"/>
          <w:szCs w:val="28"/>
          <w:lang w:val="ro-RO"/>
        </w:rPr>
        <w:t>- Formular nr. 1</w:t>
      </w:r>
      <w:r w:rsidR="008A1301" w:rsidRPr="007266F1">
        <w:rPr>
          <w:rFonts w:ascii="Times New Roman" w:hAnsi="Times New Roman"/>
          <w:bCs/>
          <w:sz w:val="24"/>
          <w:szCs w:val="28"/>
          <w:lang w:val="ro-RO"/>
        </w:rPr>
        <w:t xml:space="preserve"> -</w:t>
      </w:r>
      <w:r w:rsidRPr="007266F1">
        <w:rPr>
          <w:rFonts w:ascii="Times New Roman" w:hAnsi="Times New Roman"/>
          <w:bCs/>
          <w:sz w:val="24"/>
          <w:szCs w:val="28"/>
          <w:lang w:val="ro-RO"/>
        </w:rPr>
        <w:t xml:space="preserve"> Formularul de ofertă </w:t>
      </w:r>
      <w:r w:rsidR="00246737" w:rsidRPr="007266F1">
        <w:rPr>
          <w:rFonts w:ascii="Times New Roman" w:hAnsi="Times New Roman"/>
          <w:bCs/>
          <w:sz w:val="24"/>
          <w:szCs w:val="28"/>
          <w:lang w:val="ro-RO"/>
        </w:rPr>
        <w:t>+ anexă</w:t>
      </w:r>
    </w:p>
    <w:p w14:paraId="1115221D" w14:textId="5E90CE98" w:rsidR="008A1301" w:rsidRPr="007266F1" w:rsidRDefault="001F4339"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 xml:space="preserve">- Formular nr. </w:t>
      </w:r>
      <w:r w:rsidR="005B6C09">
        <w:rPr>
          <w:rFonts w:ascii="Times New Roman" w:hAnsi="Times New Roman"/>
          <w:sz w:val="24"/>
          <w:szCs w:val="28"/>
          <w:lang w:val="ro-RO"/>
        </w:rPr>
        <w:t>2</w:t>
      </w:r>
      <w:r w:rsidRPr="007266F1">
        <w:rPr>
          <w:rFonts w:ascii="Times New Roman" w:hAnsi="Times New Roman"/>
          <w:sz w:val="24"/>
          <w:szCs w:val="28"/>
          <w:lang w:val="ro-RO"/>
        </w:rPr>
        <w:t xml:space="preserve"> – </w:t>
      </w:r>
      <w:proofErr w:type="spellStart"/>
      <w:r w:rsidR="000B7787" w:rsidRPr="007266F1">
        <w:rPr>
          <w:rFonts w:ascii="Times New Roman" w:hAnsi="Times New Roman"/>
          <w:sz w:val="24"/>
          <w:szCs w:val="28"/>
          <w:lang w:val="ro-RO"/>
        </w:rPr>
        <w:t>Declaraţie</w:t>
      </w:r>
      <w:proofErr w:type="spellEnd"/>
      <w:r w:rsidR="000B7787" w:rsidRPr="007266F1">
        <w:rPr>
          <w:rFonts w:ascii="Times New Roman" w:hAnsi="Times New Roman"/>
          <w:sz w:val="24"/>
          <w:szCs w:val="28"/>
          <w:lang w:val="ro-RO"/>
        </w:rPr>
        <w:t xml:space="preserve"> </w:t>
      </w:r>
      <w:r w:rsidR="008A1301" w:rsidRPr="007266F1">
        <w:rPr>
          <w:rFonts w:ascii="Times New Roman" w:hAnsi="Times New Roman"/>
          <w:sz w:val="24"/>
          <w:szCs w:val="28"/>
          <w:lang w:val="ro-RO"/>
        </w:rPr>
        <w:t>privind neîncadrarea în situa</w:t>
      </w:r>
      <w:r w:rsidR="00737372" w:rsidRPr="007266F1">
        <w:rPr>
          <w:rFonts w:ascii="Times New Roman" w:hAnsi="Times New Roman"/>
          <w:sz w:val="24"/>
          <w:szCs w:val="28"/>
          <w:lang w:val="ro-RO"/>
        </w:rPr>
        <w:t>ț</w:t>
      </w:r>
      <w:r w:rsidR="008A1301" w:rsidRPr="007266F1">
        <w:rPr>
          <w:rFonts w:ascii="Times New Roman" w:hAnsi="Times New Roman"/>
          <w:sz w:val="24"/>
          <w:szCs w:val="28"/>
          <w:lang w:val="ro-RO"/>
        </w:rPr>
        <w:t xml:space="preserve">iile prevăzute la art. 164 din </w:t>
      </w:r>
    </w:p>
    <w:p w14:paraId="72CA74FE" w14:textId="77777777"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sz w:val="24"/>
          <w:szCs w:val="28"/>
          <w:lang w:val="ro-RO"/>
        </w:rPr>
        <w:t>Legea 98/2016</w:t>
      </w:r>
      <w:r w:rsidR="003E0B4D" w:rsidRPr="007266F1">
        <w:rPr>
          <w:rFonts w:ascii="Times New Roman" w:hAnsi="Times New Roman"/>
          <w:sz w:val="24"/>
          <w:szCs w:val="28"/>
          <w:lang w:val="ro-RO"/>
        </w:rPr>
        <w:t xml:space="preserve"> </w:t>
      </w:r>
    </w:p>
    <w:p w14:paraId="5BF738E5" w14:textId="1B15C778"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sz w:val="24"/>
          <w:szCs w:val="28"/>
          <w:lang w:val="ro-RO"/>
        </w:rPr>
        <w:t>- Formular nr.</w:t>
      </w:r>
      <w:r w:rsidR="0056483F" w:rsidRPr="007266F1">
        <w:rPr>
          <w:rFonts w:ascii="Times New Roman" w:hAnsi="Times New Roman"/>
          <w:sz w:val="24"/>
          <w:szCs w:val="28"/>
          <w:lang w:val="ro-RO"/>
        </w:rPr>
        <w:t xml:space="preserve"> </w:t>
      </w:r>
      <w:r w:rsidR="005B6C09">
        <w:rPr>
          <w:rFonts w:ascii="Times New Roman" w:hAnsi="Times New Roman"/>
          <w:sz w:val="24"/>
          <w:szCs w:val="28"/>
          <w:lang w:val="ro-RO"/>
        </w:rPr>
        <w:t>3</w:t>
      </w:r>
      <w:r w:rsidRPr="007266F1">
        <w:rPr>
          <w:rFonts w:ascii="Times New Roman" w:hAnsi="Times New Roman"/>
          <w:sz w:val="24"/>
          <w:szCs w:val="28"/>
          <w:lang w:val="ro-RO"/>
        </w:rPr>
        <w:t xml:space="preserve"> - </w:t>
      </w:r>
      <w:bookmarkStart w:id="0" w:name="_Hlk37665265"/>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w:t>
      </w:r>
      <w:r w:rsidR="00737372" w:rsidRPr="007266F1">
        <w:rPr>
          <w:rFonts w:ascii="Times New Roman" w:hAnsi="Times New Roman"/>
          <w:color w:val="000000"/>
          <w:sz w:val="24"/>
          <w:szCs w:val="28"/>
          <w:lang w:val="ro-RO"/>
        </w:rPr>
        <w:t>ț</w:t>
      </w:r>
      <w:r w:rsidRPr="007266F1">
        <w:rPr>
          <w:rFonts w:ascii="Times New Roman" w:hAnsi="Times New Roman"/>
          <w:color w:val="000000"/>
          <w:sz w:val="24"/>
          <w:szCs w:val="28"/>
          <w:lang w:val="ro-RO"/>
        </w:rPr>
        <w:t>iile prevăzute la art. 165 din Legea 98/2016</w:t>
      </w:r>
    </w:p>
    <w:bookmarkEnd w:id="0"/>
    <w:p w14:paraId="364E9683" w14:textId="54EB4DEF" w:rsidR="008A1301" w:rsidRPr="007266F1" w:rsidRDefault="008A1301" w:rsidP="00D914CB">
      <w:pPr>
        <w:spacing w:line="360" w:lineRule="auto"/>
        <w:rPr>
          <w:rFonts w:ascii="Times New Roman" w:hAnsi="Times New Roman"/>
          <w:color w:val="000000"/>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4</w:t>
      </w:r>
      <w:r w:rsidRPr="007266F1">
        <w:rPr>
          <w:rFonts w:ascii="Times New Roman" w:hAnsi="Times New Roman"/>
          <w:color w:val="000000"/>
          <w:sz w:val="24"/>
          <w:szCs w:val="28"/>
          <w:lang w:val="ro-RO"/>
        </w:rPr>
        <w:t xml:space="preserve"> - </w:t>
      </w:r>
      <w:r w:rsidR="000B7787" w:rsidRPr="007266F1">
        <w:rPr>
          <w:rFonts w:ascii="Times New Roman" w:hAnsi="Times New Roman"/>
          <w:color w:val="000000"/>
          <w:sz w:val="24"/>
          <w:szCs w:val="28"/>
          <w:lang w:val="ro-RO"/>
        </w:rPr>
        <w:t xml:space="preserve">Declarație </w:t>
      </w:r>
      <w:r w:rsidRPr="007266F1">
        <w:rPr>
          <w:rFonts w:ascii="Times New Roman" w:hAnsi="Times New Roman"/>
          <w:color w:val="000000"/>
          <w:sz w:val="24"/>
          <w:szCs w:val="28"/>
          <w:lang w:val="ro-RO"/>
        </w:rPr>
        <w:t>privind neîncadrarea în situațiile prevăzute la art. 167 din Legea 98/2016</w:t>
      </w:r>
    </w:p>
    <w:p w14:paraId="7FF0F9F3" w14:textId="0D4F3AEF" w:rsidR="008A1301" w:rsidRPr="007266F1" w:rsidRDefault="008A1301" w:rsidP="00D914CB">
      <w:pPr>
        <w:overflowPunct/>
        <w:autoSpaceDE/>
        <w:autoSpaceDN/>
        <w:adjustRightInd/>
        <w:spacing w:line="360" w:lineRule="auto"/>
        <w:textAlignment w:val="auto"/>
        <w:rPr>
          <w:rFonts w:ascii="Times New Roman" w:hAnsi="Times New Roman"/>
          <w:sz w:val="24"/>
          <w:szCs w:val="28"/>
          <w:lang w:val="ro-RO"/>
        </w:rPr>
      </w:pPr>
      <w:r w:rsidRPr="007266F1">
        <w:rPr>
          <w:rFonts w:ascii="Times New Roman" w:hAnsi="Times New Roman"/>
          <w:color w:val="000000"/>
          <w:sz w:val="24"/>
          <w:szCs w:val="28"/>
          <w:lang w:val="ro-RO"/>
        </w:rPr>
        <w:t xml:space="preserve">- Formular nr. </w:t>
      </w:r>
      <w:r w:rsidR="005B6C09">
        <w:rPr>
          <w:rFonts w:ascii="Times New Roman" w:hAnsi="Times New Roman"/>
          <w:color w:val="000000"/>
          <w:sz w:val="24"/>
          <w:szCs w:val="28"/>
          <w:lang w:val="ro-RO"/>
        </w:rPr>
        <w:t>5</w:t>
      </w:r>
      <w:r w:rsidRPr="007266F1">
        <w:rPr>
          <w:rFonts w:ascii="Times New Roman" w:hAnsi="Times New Roman"/>
          <w:color w:val="000000"/>
          <w:sz w:val="24"/>
          <w:szCs w:val="28"/>
          <w:lang w:val="ro-RO"/>
        </w:rPr>
        <w:t xml:space="preserve"> - </w:t>
      </w:r>
      <w:proofErr w:type="spellStart"/>
      <w:r w:rsidR="000B7787" w:rsidRPr="007266F1">
        <w:rPr>
          <w:rFonts w:ascii="Times New Roman" w:hAnsi="Times New Roman"/>
          <w:sz w:val="24"/>
          <w:szCs w:val="28"/>
          <w:lang w:val="ro-RO"/>
        </w:rPr>
        <w:t>Declaraţie</w:t>
      </w:r>
      <w:proofErr w:type="spellEnd"/>
      <w:r w:rsidR="000B7787" w:rsidRPr="007266F1">
        <w:rPr>
          <w:rFonts w:ascii="Times New Roman" w:hAnsi="Times New Roman"/>
          <w:sz w:val="24"/>
          <w:szCs w:val="28"/>
          <w:lang w:val="ro-RO"/>
        </w:rPr>
        <w:t xml:space="preserve"> </w:t>
      </w:r>
      <w:r w:rsidRPr="007266F1">
        <w:rPr>
          <w:rFonts w:ascii="Times New Roman" w:hAnsi="Times New Roman"/>
          <w:sz w:val="24"/>
          <w:szCs w:val="28"/>
          <w:lang w:val="ro-RO"/>
        </w:rPr>
        <w:t>privind neîncadrarea în prevederile art. 59-60 din Legea 98/2016</w:t>
      </w:r>
    </w:p>
    <w:p w14:paraId="1DE929EB" w14:textId="42CD1DE4" w:rsidR="000B7787" w:rsidRDefault="0056483F" w:rsidP="00D914CB">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sidR="005B6C09">
        <w:rPr>
          <w:rFonts w:ascii="Times New Roman" w:hAnsi="Times New Roman"/>
          <w:iCs/>
          <w:sz w:val="24"/>
          <w:szCs w:val="28"/>
          <w:lang w:val="ro-RO"/>
        </w:rPr>
        <w:t>6</w:t>
      </w:r>
      <w:r w:rsidR="000B7787" w:rsidRPr="007266F1">
        <w:rPr>
          <w:rFonts w:ascii="Times New Roman" w:hAnsi="Times New Roman"/>
          <w:iCs/>
          <w:sz w:val="24"/>
          <w:szCs w:val="28"/>
          <w:lang w:val="ro-RO"/>
        </w:rPr>
        <w:t xml:space="preserve"> – Declarație privind cunoașterea obligațiilor relevante din domeniile mediului, social și al relațiilor de muncă </w:t>
      </w:r>
    </w:p>
    <w:p w14:paraId="23CAB1E5" w14:textId="584AF4D2" w:rsidR="005D3155" w:rsidRDefault="005D3155" w:rsidP="005D3155">
      <w:pPr>
        <w:overflowPunct/>
        <w:autoSpaceDE/>
        <w:autoSpaceDN/>
        <w:adjustRightInd/>
        <w:spacing w:line="360" w:lineRule="auto"/>
        <w:textAlignment w:val="auto"/>
        <w:rPr>
          <w:rFonts w:ascii="Times New Roman" w:hAnsi="Times New Roman"/>
          <w:iCs/>
          <w:sz w:val="24"/>
          <w:szCs w:val="28"/>
          <w:lang w:val="ro-RO"/>
        </w:rPr>
      </w:pPr>
      <w:r w:rsidRPr="007266F1">
        <w:rPr>
          <w:rFonts w:ascii="Times New Roman" w:hAnsi="Times New Roman"/>
          <w:iCs/>
          <w:sz w:val="24"/>
          <w:szCs w:val="28"/>
          <w:lang w:val="ro-RO"/>
        </w:rPr>
        <w:t xml:space="preserve">- Formular nr. </w:t>
      </w:r>
      <w:r>
        <w:rPr>
          <w:rFonts w:ascii="Times New Roman" w:hAnsi="Times New Roman"/>
          <w:iCs/>
          <w:sz w:val="24"/>
          <w:szCs w:val="28"/>
          <w:lang w:val="ro-RO"/>
        </w:rPr>
        <w:t>7</w:t>
      </w:r>
      <w:r w:rsidRPr="007266F1">
        <w:rPr>
          <w:rFonts w:ascii="Times New Roman" w:hAnsi="Times New Roman"/>
          <w:iCs/>
          <w:sz w:val="24"/>
          <w:szCs w:val="28"/>
          <w:lang w:val="ro-RO"/>
        </w:rPr>
        <w:t xml:space="preserve"> - </w:t>
      </w:r>
      <w:bookmarkStart w:id="1" w:name="_Hlk32820879"/>
      <w:r w:rsidRPr="007266F1">
        <w:rPr>
          <w:rFonts w:ascii="Times New Roman" w:hAnsi="Times New Roman"/>
          <w:iCs/>
          <w:sz w:val="24"/>
          <w:szCs w:val="28"/>
          <w:lang w:val="ro-RO"/>
        </w:rPr>
        <w:t>Declarație de acceptare a condițiilor contractuale și de însușire a documentației de atribuire</w:t>
      </w:r>
      <w:bookmarkEnd w:id="1"/>
    </w:p>
    <w:p w14:paraId="20F8CC97" w14:textId="074627F8" w:rsidR="005D3155" w:rsidRPr="005D3155" w:rsidRDefault="005D3155" w:rsidP="005D3155">
      <w:pPr>
        <w:shd w:val="clear" w:color="auto" w:fill="FFFFFF"/>
        <w:rPr>
          <w:rFonts w:ascii="Times New Roman" w:hAnsi="Times New Roman"/>
          <w:iCs/>
          <w:sz w:val="24"/>
          <w:szCs w:val="28"/>
          <w:lang w:val="ro-RO"/>
        </w:rPr>
      </w:pPr>
      <w:r>
        <w:rPr>
          <w:rFonts w:ascii="Times New Roman" w:hAnsi="Times New Roman"/>
          <w:iCs/>
          <w:sz w:val="24"/>
          <w:szCs w:val="28"/>
          <w:lang w:val="ro-RO"/>
        </w:rPr>
        <w:t xml:space="preserve">- Formular nr. 8 - </w:t>
      </w:r>
      <w:r w:rsidRPr="005D3155">
        <w:rPr>
          <w:rFonts w:ascii="Times New Roman" w:hAnsi="Times New Roman"/>
          <w:iCs/>
          <w:sz w:val="24"/>
          <w:szCs w:val="28"/>
          <w:lang w:val="ro-RO"/>
        </w:rPr>
        <w:t>Acord prelucrare date cu caracter personal</w:t>
      </w:r>
    </w:p>
    <w:p w14:paraId="2C004236" w14:textId="77777777" w:rsidR="005D3155" w:rsidRPr="007266F1" w:rsidRDefault="005D3155" w:rsidP="005D3155">
      <w:pPr>
        <w:overflowPunct/>
        <w:autoSpaceDE/>
        <w:autoSpaceDN/>
        <w:adjustRightInd/>
        <w:spacing w:line="360" w:lineRule="auto"/>
        <w:textAlignment w:val="auto"/>
        <w:rPr>
          <w:rFonts w:ascii="Times New Roman" w:hAnsi="Times New Roman"/>
          <w:iCs/>
          <w:sz w:val="24"/>
          <w:szCs w:val="28"/>
          <w:lang w:val="ro-RO"/>
        </w:rPr>
      </w:pPr>
    </w:p>
    <w:p w14:paraId="57319269" w14:textId="77777777" w:rsidR="005D3155" w:rsidRPr="007266F1" w:rsidRDefault="005D3155" w:rsidP="00D914CB">
      <w:pPr>
        <w:overflowPunct/>
        <w:autoSpaceDE/>
        <w:autoSpaceDN/>
        <w:adjustRightInd/>
        <w:spacing w:line="360" w:lineRule="auto"/>
        <w:textAlignment w:val="auto"/>
        <w:rPr>
          <w:rFonts w:ascii="Times New Roman" w:hAnsi="Times New Roman"/>
          <w:iCs/>
          <w:sz w:val="24"/>
          <w:szCs w:val="28"/>
          <w:lang w:val="ro-RO"/>
        </w:rPr>
      </w:pPr>
    </w:p>
    <w:p w14:paraId="4CB97EFB" w14:textId="0B77AB87" w:rsidR="00E34F92" w:rsidRPr="007266F1" w:rsidRDefault="00E34F92" w:rsidP="00E34F92">
      <w:pPr>
        <w:overflowPunct/>
        <w:autoSpaceDE/>
        <w:autoSpaceDN/>
        <w:adjustRightInd/>
        <w:spacing w:line="259" w:lineRule="auto"/>
        <w:jc w:val="both"/>
        <w:textAlignment w:val="auto"/>
        <w:rPr>
          <w:rFonts w:ascii="Times New Roman" w:hAnsi="Times New Roman"/>
          <w:sz w:val="24"/>
          <w:szCs w:val="24"/>
          <w:lang w:val="ro-RO"/>
        </w:rPr>
      </w:pPr>
    </w:p>
    <w:p w14:paraId="6935CB8B" w14:textId="77777777" w:rsidR="001F4339" w:rsidRPr="007266F1" w:rsidRDefault="001F4339">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br w:type="page"/>
      </w:r>
    </w:p>
    <w:p w14:paraId="71C9212E" w14:textId="77777777" w:rsidR="00EF60EB" w:rsidRPr="008075E5" w:rsidRDefault="00EF60EB" w:rsidP="00EF60EB">
      <w:pPr>
        <w:jc w:val="right"/>
        <w:rPr>
          <w:rFonts w:ascii="Times New Roman" w:hAnsi="Times New Roman"/>
          <w:sz w:val="24"/>
          <w:szCs w:val="24"/>
          <w:lang w:val="ro-RO"/>
        </w:rPr>
      </w:pPr>
      <w:bookmarkStart w:id="2" w:name="_Hlk35511263"/>
      <w:r w:rsidRPr="008075E5">
        <w:rPr>
          <w:rFonts w:ascii="Times New Roman" w:hAnsi="Times New Roman"/>
          <w:b/>
          <w:sz w:val="24"/>
          <w:szCs w:val="24"/>
          <w:lang w:val="ro-RO"/>
        </w:rPr>
        <w:lastRenderedPageBreak/>
        <w:t>Formularul nr. 1</w:t>
      </w:r>
    </w:p>
    <w:p w14:paraId="4C0ACEBB" w14:textId="77777777" w:rsidR="00EF60EB" w:rsidRPr="008075E5" w:rsidRDefault="00EF60EB" w:rsidP="00EF60EB">
      <w:pPr>
        <w:spacing w:line="360" w:lineRule="auto"/>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898"/>
        <w:gridCol w:w="5029"/>
      </w:tblGrid>
      <w:tr w:rsidR="00EF60EB" w:rsidRPr="008075E5" w14:paraId="1AD0D68E" w14:textId="77777777" w:rsidTr="00790681">
        <w:tc>
          <w:tcPr>
            <w:tcW w:w="4068" w:type="dxa"/>
            <w:tcBorders>
              <w:right w:val="single" w:sz="4" w:space="0" w:color="auto"/>
            </w:tcBorders>
            <w:vAlign w:val="center"/>
          </w:tcPr>
          <w:p w14:paraId="55A9C0DC"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Operatorul economic</w:t>
            </w:r>
          </w:p>
        </w:tc>
        <w:tc>
          <w:tcPr>
            <w:tcW w:w="900" w:type="dxa"/>
            <w:tcBorders>
              <w:top w:val="nil"/>
              <w:left w:val="single" w:sz="4" w:space="0" w:color="auto"/>
              <w:bottom w:val="nil"/>
              <w:right w:val="single" w:sz="4" w:space="0" w:color="auto"/>
            </w:tcBorders>
            <w:vAlign w:val="center"/>
          </w:tcPr>
          <w:p w14:paraId="6C58AB75"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20B6AB28" w14:textId="77777777" w:rsidR="00EF60EB" w:rsidRPr="008075E5" w:rsidRDefault="00EF60EB" w:rsidP="00790681">
            <w:pPr>
              <w:spacing w:after="240"/>
              <w:jc w:val="center"/>
              <w:rPr>
                <w:rFonts w:ascii="Times New Roman" w:hAnsi="Times New Roman"/>
                <w:sz w:val="24"/>
                <w:szCs w:val="24"/>
                <w:lang w:val="ro-RO"/>
              </w:rPr>
            </w:pPr>
            <w:r w:rsidRPr="008075E5">
              <w:rPr>
                <w:rFonts w:ascii="Times New Roman" w:hAnsi="Times New Roman"/>
                <w:sz w:val="24"/>
                <w:szCs w:val="24"/>
                <w:lang w:val="ro-RO"/>
              </w:rPr>
              <w:t>Autoritatea Contractantă</w:t>
            </w:r>
          </w:p>
        </w:tc>
      </w:tr>
      <w:tr w:rsidR="00EF60EB" w:rsidRPr="008075E5" w14:paraId="44A500A3" w14:textId="77777777" w:rsidTr="00790681">
        <w:tc>
          <w:tcPr>
            <w:tcW w:w="4068" w:type="dxa"/>
            <w:tcBorders>
              <w:right w:val="single" w:sz="4" w:space="0" w:color="auto"/>
            </w:tcBorders>
            <w:vAlign w:val="center"/>
          </w:tcPr>
          <w:p w14:paraId="58C3C1D4" w14:textId="77777777"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i/>
                <w:sz w:val="24"/>
                <w:szCs w:val="24"/>
                <w:lang w:val="ro-RO"/>
              </w:rPr>
              <w:t>Denumirea (numele ofertantului)</w:t>
            </w:r>
          </w:p>
        </w:tc>
        <w:tc>
          <w:tcPr>
            <w:tcW w:w="900" w:type="dxa"/>
            <w:tcBorders>
              <w:top w:val="nil"/>
              <w:left w:val="single" w:sz="4" w:space="0" w:color="auto"/>
              <w:bottom w:val="nil"/>
              <w:right w:val="single" w:sz="4" w:space="0" w:color="auto"/>
            </w:tcBorders>
            <w:vAlign w:val="center"/>
          </w:tcPr>
          <w:p w14:paraId="68EFBD5A"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50400FA5" w14:textId="77777777" w:rsidR="00EF60EB" w:rsidRPr="008075E5" w:rsidRDefault="00EF60EB" w:rsidP="00790681">
            <w:pPr>
              <w:spacing w:after="240"/>
              <w:jc w:val="center"/>
              <w:rPr>
                <w:rFonts w:ascii="Times New Roman" w:hAnsi="Times New Roman"/>
                <w:b/>
                <w:sz w:val="24"/>
                <w:szCs w:val="24"/>
                <w:lang w:val="ro-RO"/>
              </w:rPr>
            </w:pPr>
            <w:r w:rsidRPr="008075E5">
              <w:rPr>
                <w:rFonts w:ascii="Times New Roman" w:hAnsi="Times New Roman"/>
                <w:sz w:val="24"/>
                <w:szCs w:val="24"/>
                <w:lang w:val="ro-RO"/>
              </w:rPr>
              <w:t>DGASPC Harghita</w:t>
            </w:r>
          </w:p>
        </w:tc>
      </w:tr>
      <w:tr w:rsidR="00EF60EB" w:rsidRPr="008075E5" w14:paraId="6E4453B8" w14:textId="77777777" w:rsidTr="00790681">
        <w:tc>
          <w:tcPr>
            <w:tcW w:w="4068" w:type="dxa"/>
            <w:tcBorders>
              <w:right w:val="single" w:sz="4" w:space="0" w:color="auto"/>
            </w:tcBorders>
            <w:vAlign w:val="center"/>
          </w:tcPr>
          <w:p w14:paraId="091642F0" w14:textId="77777777" w:rsidR="00EF60EB" w:rsidRPr="008075E5" w:rsidRDefault="00EF60EB" w:rsidP="00790681">
            <w:pPr>
              <w:spacing w:after="240"/>
              <w:jc w:val="center"/>
              <w:rPr>
                <w:rFonts w:ascii="Times New Roman" w:hAnsi="Times New Roman"/>
                <w:i/>
                <w:sz w:val="24"/>
                <w:szCs w:val="24"/>
                <w:lang w:val="ro-RO"/>
              </w:rPr>
            </w:pPr>
          </w:p>
        </w:tc>
        <w:tc>
          <w:tcPr>
            <w:tcW w:w="900" w:type="dxa"/>
            <w:tcBorders>
              <w:top w:val="nil"/>
              <w:left w:val="single" w:sz="4" w:space="0" w:color="auto"/>
              <w:bottom w:val="nil"/>
              <w:right w:val="single" w:sz="4" w:space="0" w:color="auto"/>
            </w:tcBorders>
            <w:vAlign w:val="center"/>
          </w:tcPr>
          <w:p w14:paraId="36129CDF"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0318ECE2" w14:textId="77777777" w:rsidR="00EF60EB" w:rsidRPr="008075E5" w:rsidRDefault="00EF60EB" w:rsidP="00790681">
            <w:pPr>
              <w:spacing w:after="240"/>
              <w:jc w:val="center"/>
              <w:rPr>
                <w:rFonts w:ascii="Times New Roman" w:hAnsi="Times New Roman"/>
                <w:sz w:val="24"/>
                <w:szCs w:val="24"/>
                <w:lang w:val="ro-RO"/>
              </w:rPr>
            </w:pPr>
          </w:p>
        </w:tc>
      </w:tr>
      <w:tr w:rsidR="00EF60EB" w:rsidRPr="008075E5" w14:paraId="4A0A9342" w14:textId="77777777" w:rsidTr="00790681">
        <w:tc>
          <w:tcPr>
            <w:tcW w:w="4068" w:type="dxa"/>
            <w:tcBorders>
              <w:right w:val="single" w:sz="4" w:space="0" w:color="auto"/>
            </w:tcBorders>
            <w:vAlign w:val="center"/>
          </w:tcPr>
          <w:p w14:paraId="4E4CADD6" w14:textId="6706CA95"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c>
          <w:tcPr>
            <w:tcW w:w="900" w:type="dxa"/>
            <w:tcBorders>
              <w:top w:val="nil"/>
              <w:left w:val="single" w:sz="4" w:space="0" w:color="auto"/>
              <w:bottom w:val="nil"/>
              <w:right w:val="single" w:sz="4" w:space="0" w:color="auto"/>
            </w:tcBorders>
            <w:vAlign w:val="center"/>
          </w:tcPr>
          <w:p w14:paraId="6EB5BC30" w14:textId="77777777" w:rsidR="00EF60EB" w:rsidRPr="008075E5" w:rsidRDefault="00EF60EB" w:rsidP="00790681">
            <w:pPr>
              <w:spacing w:after="240"/>
              <w:jc w:val="center"/>
              <w:rPr>
                <w:rFonts w:ascii="Times New Roman" w:hAnsi="Times New Roman"/>
                <w:sz w:val="24"/>
                <w:szCs w:val="24"/>
                <w:lang w:val="ro-RO"/>
              </w:rPr>
            </w:pPr>
          </w:p>
        </w:tc>
        <w:tc>
          <w:tcPr>
            <w:tcW w:w="5040" w:type="dxa"/>
            <w:tcBorders>
              <w:left w:val="single" w:sz="4" w:space="0" w:color="auto"/>
            </w:tcBorders>
            <w:vAlign w:val="center"/>
          </w:tcPr>
          <w:p w14:paraId="4D016849" w14:textId="4FEF6E4E" w:rsidR="00EF60EB" w:rsidRPr="008075E5" w:rsidRDefault="00EF60EB" w:rsidP="00790681">
            <w:pPr>
              <w:spacing w:after="240"/>
              <w:jc w:val="center"/>
              <w:rPr>
                <w:rFonts w:ascii="Times New Roman" w:hAnsi="Times New Roman"/>
                <w:i/>
                <w:sz w:val="24"/>
                <w:szCs w:val="24"/>
                <w:lang w:val="ro-RO"/>
              </w:rPr>
            </w:pPr>
            <w:r w:rsidRPr="008075E5">
              <w:rPr>
                <w:rFonts w:ascii="Times New Roman" w:hAnsi="Times New Roman"/>
                <w:sz w:val="24"/>
                <w:szCs w:val="24"/>
                <w:lang w:val="ro-RO"/>
              </w:rPr>
              <w:t>Nr. …….din ……….…20</w:t>
            </w:r>
            <w:r>
              <w:rPr>
                <w:rFonts w:ascii="Times New Roman" w:hAnsi="Times New Roman"/>
                <w:sz w:val="24"/>
                <w:szCs w:val="24"/>
                <w:lang w:val="ro-RO"/>
              </w:rPr>
              <w:t>2</w:t>
            </w:r>
            <w:r w:rsidR="00682607">
              <w:rPr>
                <w:rFonts w:ascii="Times New Roman" w:hAnsi="Times New Roman"/>
                <w:sz w:val="24"/>
                <w:szCs w:val="24"/>
                <w:lang w:val="ro-RO"/>
              </w:rPr>
              <w:t>6</w:t>
            </w:r>
          </w:p>
        </w:tc>
      </w:tr>
    </w:tbl>
    <w:p w14:paraId="12C0238B" w14:textId="77777777" w:rsidR="00EF60EB" w:rsidRPr="008075E5" w:rsidRDefault="00EF60EB" w:rsidP="00EF60EB">
      <w:pPr>
        <w:spacing w:line="360" w:lineRule="auto"/>
        <w:jc w:val="center"/>
        <w:rPr>
          <w:rFonts w:ascii="Times New Roman" w:hAnsi="Times New Roman"/>
          <w:b/>
          <w:sz w:val="24"/>
          <w:szCs w:val="24"/>
          <w:lang w:val="ro-RO"/>
        </w:rPr>
      </w:pPr>
    </w:p>
    <w:p w14:paraId="702059CB" w14:textId="77777777" w:rsidR="00EF60EB" w:rsidRPr="008075E5" w:rsidRDefault="00EF60EB" w:rsidP="00EF60EB">
      <w:pPr>
        <w:spacing w:line="360" w:lineRule="auto"/>
        <w:ind w:left="284"/>
        <w:jc w:val="center"/>
        <w:rPr>
          <w:rFonts w:ascii="Times New Roman" w:hAnsi="Times New Roman"/>
          <w:b/>
          <w:sz w:val="24"/>
          <w:szCs w:val="24"/>
          <w:lang w:val="ro-RO"/>
        </w:rPr>
      </w:pPr>
      <w:r w:rsidRPr="008075E5">
        <w:rPr>
          <w:rFonts w:ascii="Times New Roman" w:hAnsi="Times New Roman"/>
          <w:b/>
          <w:sz w:val="24"/>
          <w:szCs w:val="24"/>
          <w:lang w:val="ro-RO"/>
        </w:rPr>
        <w:t>SCRISOARE DE ÎNAINTARE</w:t>
      </w:r>
    </w:p>
    <w:p w14:paraId="2421B9D5"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Către</w:t>
      </w:r>
    </w:p>
    <w:p w14:paraId="3CE2E83C" w14:textId="77777777" w:rsidR="00EF60EB" w:rsidRPr="008075E5" w:rsidRDefault="00EF60EB" w:rsidP="00EF60EB">
      <w:pPr>
        <w:jc w:val="center"/>
        <w:rPr>
          <w:rFonts w:ascii="Times New Roman" w:hAnsi="Times New Roman"/>
          <w:sz w:val="24"/>
          <w:szCs w:val="24"/>
          <w:lang w:val="ro-RO"/>
        </w:rPr>
      </w:pPr>
    </w:p>
    <w:p w14:paraId="67F4270D" w14:textId="77777777" w:rsidR="00EF60EB" w:rsidRPr="008075E5" w:rsidRDefault="00EF60EB" w:rsidP="00EF60EB">
      <w:pPr>
        <w:jc w:val="center"/>
        <w:rPr>
          <w:rFonts w:ascii="Times New Roman" w:hAnsi="Times New Roman"/>
          <w:sz w:val="24"/>
          <w:szCs w:val="24"/>
          <w:lang w:val="ro-RO"/>
        </w:rPr>
      </w:pPr>
      <w:proofErr w:type="spellStart"/>
      <w:r w:rsidRPr="008075E5">
        <w:rPr>
          <w:rFonts w:ascii="Times New Roman" w:hAnsi="Times New Roman"/>
          <w:sz w:val="24"/>
          <w:szCs w:val="24"/>
          <w:lang w:val="ro-RO"/>
        </w:rPr>
        <w:t>Direcţia</w:t>
      </w:r>
      <w:proofErr w:type="spellEnd"/>
      <w:r w:rsidRPr="008075E5">
        <w:rPr>
          <w:rFonts w:ascii="Times New Roman" w:hAnsi="Times New Roman"/>
          <w:sz w:val="24"/>
          <w:szCs w:val="24"/>
          <w:lang w:val="ro-RO"/>
        </w:rPr>
        <w:t xml:space="preserve"> Generală de </w:t>
      </w:r>
      <w:proofErr w:type="spellStart"/>
      <w:r w:rsidRPr="008075E5">
        <w:rPr>
          <w:rFonts w:ascii="Times New Roman" w:hAnsi="Times New Roman"/>
          <w:sz w:val="24"/>
          <w:szCs w:val="24"/>
          <w:lang w:val="ro-RO"/>
        </w:rPr>
        <w:t>Asistenţă</w:t>
      </w:r>
      <w:proofErr w:type="spellEnd"/>
      <w:r w:rsidRPr="008075E5">
        <w:rPr>
          <w:rFonts w:ascii="Times New Roman" w:hAnsi="Times New Roman"/>
          <w:sz w:val="24"/>
          <w:szCs w:val="24"/>
          <w:lang w:val="ro-RO"/>
        </w:rPr>
        <w:t xml:space="preserve"> Socială </w:t>
      </w:r>
      <w:proofErr w:type="spellStart"/>
      <w:r w:rsidRPr="008075E5">
        <w:rPr>
          <w:rFonts w:ascii="Times New Roman" w:hAnsi="Times New Roman"/>
          <w:sz w:val="24"/>
          <w:szCs w:val="24"/>
          <w:lang w:val="ro-RO"/>
        </w:rPr>
        <w:t>şi</w:t>
      </w:r>
      <w:proofErr w:type="spellEnd"/>
      <w:r w:rsidRPr="008075E5">
        <w:rPr>
          <w:rFonts w:ascii="Times New Roman" w:hAnsi="Times New Roman"/>
          <w:sz w:val="24"/>
          <w:szCs w:val="24"/>
          <w:lang w:val="ro-RO"/>
        </w:rPr>
        <w:t xml:space="preserve"> </w:t>
      </w:r>
      <w:proofErr w:type="spellStart"/>
      <w:r w:rsidRPr="008075E5">
        <w:rPr>
          <w:rFonts w:ascii="Times New Roman" w:hAnsi="Times New Roman"/>
          <w:sz w:val="24"/>
          <w:szCs w:val="24"/>
          <w:lang w:val="ro-RO"/>
        </w:rPr>
        <w:t>Protecţia</w:t>
      </w:r>
      <w:proofErr w:type="spellEnd"/>
      <w:r w:rsidRPr="008075E5">
        <w:rPr>
          <w:rFonts w:ascii="Times New Roman" w:hAnsi="Times New Roman"/>
          <w:sz w:val="24"/>
          <w:szCs w:val="24"/>
          <w:lang w:val="ro-RO"/>
        </w:rPr>
        <w:t xml:space="preserve"> Copilului Harghita</w:t>
      </w:r>
    </w:p>
    <w:p w14:paraId="1C8B1516" w14:textId="36F14508" w:rsidR="00EF60EB" w:rsidRPr="008075E5" w:rsidRDefault="00EF60EB" w:rsidP="00EF60EB">
      <w:pPr>
        <w:spacing w:line="360" w:lineRule="auto"/>
        <w:ind w:left="284"/>
        <w:jc w:val="center"/>
        <w:rPr>
          <w:rFonts w:ascii="Times New Roman" w:hAnsi="Times New Roman"/>
          <w:sz w:val="24"/>
          <w:szCs w:val="24"/>
          <w:lang w:val="ro-RO"/>
        </w:rPr>
      </w:pPr>
      <w:r w:rsidRPr="008075E5">
        <w:rPr>
          <w:rFonts w:ascii="Times New Roman" w:hAnsi="Times New Roman"/>
          <w:sz w:val="24"/>
          <w:szCs w:val="24"/>
          <w:lang w:val="ro-RO"/>
        </w:rPr>
        <w:t xml:space="preserve">Miercurea Ciuc, </w:t>
      </w:r>
      <w:r w:rsidR="00A96112">
        <w:rPr>
          <w:rFonts w:ascii="Times New Roman" w:hAnsi="Times New Roman"/>
          <w:sz w:val="24"/>
          <w:szCs w:val="24"/>
          <w:lang w:val="ro-RO"/>
        </w:rPr>
        <w:t xml:space="preserve">str. </w:t>
      </w:r>
      <w:proofErr w:type="spellStart"/>
      <w:r w:rsidR="00A96112">
        <w:rPr>
          <w:rFonts w:ascii="Times New Roman" w:hAnsi="Times New Roman"/>
          <w:sz w:val="24"/>
          <w:szCs w:val="24"/>
          <w:lang w:val="ro-RO"/>
        </w:rPr>
        <w:t>Szek</w:t>
      </w:r>
      <w:proofErr w:type="spellEnd"/>
      <w:r w:rsidR="00A96112">
        <w:rPr>
          <w:rFonts w:ascii="Times New Roman" w:hAnsi="Times New Roman"/>
          <w:sz w:val="24"/>
          <w:szCs w:val="24"/>
          <w:lang w:val="ro-RO"/>
        </w:rPr>
        <w:t xml:space="preserve"> nr. 152</w:t>
      </w:r>
      <w:r w:rsidRPr="008075E5">
        <w:rPr>
          <w:rFonts w:ascii="Times New Roman" w:hAnsi="Times New Roman"/>
          <w:sz w:val="24"/>
          <w:szCs w:val="24"/>
          <w:lang w:val="ro-RO"/>
        </w:rPr>
        <w:t xml:space="preserve">, cam. </w:t>
      </w:r>
      <w:r w:rsidR="00A96112">
        <w:rPr>
          <w:rFonts w:ascii="Times New Roman" w:hAnsi="Times New Roman"/>
          <w:sz w:val="24"/>
          <w:szCs w:val="24"/>
          <w:lang w:val="ro-RO"/>
        </w:rPr>
        <w:t>22</w:t>
      </w:r>
      <w:r w:rsidRPr="008075E5">
        <w:rPr>
          <w:rFonts w:ascii="Times New Roman" w:hAnsi="Times New Roman"/>
          <w:sz w:val="24"/>
          <w:szCs w:val="24"/>
          <w:lang w:val="ro-RO"/>
        </w:rPr>
        <w:t xml:space="preserve">, </w:t>
      </w:r>
      <w:proofErr w:type="spellStart"/>
      <w:r w:rsidRPr="008075E5">
        <w:rPr>
          <w:rFonts w:ascii="Times New Roman" w:hAnsi="Times New Roman"/>
          <w:sz w:val="24"/>
          <w:szCs w:val="24"/>
          <w:lang w:val="ro-RO"/>
        </w:rPr>
        <w:t>judetul</w:t>
      </w:r>
      <w:proofErr w:type="spellEnd"/>
      <w:r w:rsidRPr="008075E5">
        <w:rPr>
          <w:rFonts w:ascii="Times New Roman" w:hAnsi="Times New Roman"/>
          <w:sz w:val="24"/>
          <w:szCs w:val="24"/>
          <w:lang w:val="ro-RO"/>
        </w:rPr>
        <w:t xml:space="preserve"> Harghita, România</w:t>
      </w:r>
    </w:p>
    <w:p w14:paraId="1EB4AE08" w14:textId="77777777" w:rsidR="00EF60EB" w:rsidRPr="008075E5" w:rsidRDefault="00EF60EB" w:rsidP="00EF60EB">
      <w:pPr>
        <w:spacing w:line="360" w:lineRule="auto"/>
        <w:ind w:left="284"/>
        <w:jc w:val="center"/>
        <w:rPr>
          <w:rFonts w:ascii="Times New Roman" w:hAnsi="Times New Roman"/>
          <w:i/>
          <w:sz w:val="24"/>
          <w:szCs w:val="24"/>
          <w:lang w:val="ro-RO"/>
        </w:rPr>
      </w:pPr>
    </w:p>
    <w:p w14:paraId="148535DC" w14:textId="524CFCA6" w:rsidR="00EF60EB" w:rsidRPr="008075E5" w:rsidRDefault="00EF60EB" w:rsidP="00EF60EB">
      <w:pPr>
        <w:spacing w:line="276" w:lineRule="auto"/>
        <w:ind w:left="360" w:firstLine="360"/>
        <w:jc w:val="both"/>
        <w:rPr>
          <w:rFonts w:ascii="Times New Roman" w:hAnsi="Times New Roman"/>
          <w:b/>
          <w:sz w:val="24"/>
          <w:szCs w:val="24"/>
          <w:lang w:val="ro-RO"/>
        </w:rPr>
      </w:pPr>
      <w:r w:rsidRPr="00D87F05">
        <w:rPr>
          <w:rFonts w:ascii="Times New Roman" w:hAnsi="Times New Roman"/>
          <w:bCs/>
          <w:sz w:val="24"/>
          <w:szCs w:val="24"/>
          <w:lang w:val="ro-RO"/>
        </w:rPr>
        <w:t xml:space="preserve">Ca urmare a anunțului nr. ................. din ......................  privind atribuirea  </w:t>
      </w:r>
      <w:r w:rsidR="00C1113D">
        <w:rPr>
          <w:rFonts w:ascii="Times New Roman" w:hAnsi="Times New Roman"/>
          <w:bCs/>
          <w:sz w:val="24"/>
          <w:szCs w:val="24"/>
          <w:lang w:val="ro-RO"/>
        </w:rPr>
        <w:t xml:space="preserve">acordului cadru </w:t>
      </w:r>
      <w:r w:rsidRPr="00D87F05">
        <w:rPr>
          <w:rFonts w:ascii="Times New Roman" w:hAnsi="Times New Roman"/>
          <w:bCs/>
          <w:sz w:val="24"/>
          <w:szCs w:val="24"/>
          <w:lang w:val="ro-RO"/>
        </w:rPr>
        <w:t xml:space="preserve">de prestare </w:t>
      </w:r>
      <w:r w:rsidR="00C1113D">
        <w:rPr>
          <w:rFonts w:ascii="Times New Roman" w:hAnsi="Times New Roman"/>
          <w:bCs/>
          <w:sz w:val="24"/>
          <w:szCs w:val="24"/>
          <w:lang w:val="ro-RO"/>
        </w:rPr>
        <w:t>l</w:t>
      </w:r>
      <w:r w:rsidRPr="00D87F05">
        <w:rPr>
          <w:rFonts w:ascii="Times New Roman" w:hAnsi="Times New Roman"/>
          <w:bCs/>
          <w:sz w:val="24"/>
          <w:szCs w:val="24"/>
          <w:lang w:val="ro-RO"/>
        </w:rPr>
        <w:t>a</w:t>
      </w:r>
      <w:r w:rsidRPr="00D87F05">
        <w:rPr>
          <w:rFonts w:ascii="Times New Roman" w:hAnsi="Times New Roman"/>
          <w:b/>
          <w:sz w:val="24"/>
          <w:szCs w:val="24"/>
          <w:lang w:val="ro-RO"/>
        </w:rPr>
        <w:t xml:space="preserve"> </w:t>
      </w:r>
      <w:r w:rsidR="00C1113D" w:rsidRPr="00C1113D">
        <w:rPr>
          <w:rFonts w:ascii="Times New Roman" w:hAnsi="Times New Roman"/>
          <w:b/>
          <w:sz w:val="24"/>
          <w:szCs w:val="24"/>
          <w:lang w:val="ro-RO"/>
        </w:rPr>
        <w:t>Lotul nr.</w:t>
      </w:r>
      <w:r w:rsidR="00C1113D">
        <w:rPr>
          <w:rFonts w:ascii="Times New Roman" w:hAnsi="Times New Roman"/>
          <w:bCs/>
          <w:sz w:val="24"/>
          <w:szCs w:val="24"/>
          <w:lang w:val="ro-RO"/>
        </w:rPr>
        <w:t xml:space="preserve"> _________________________________________________________ ______________________</w:t>
      </w:r>
      <w:r w:rsidRPr="00CD21A8">
        <w:rPr>
          <w:rFonts w:ascii="Times New Roman" w:hAnsi="Times New Roman"/>
          <w:b/>
          <w:sz w:val="24"/>
          <w:szCs w:val="24"/>
          <w:lang w:val="ro-RO"/>
        </w:rPr>
        <w:t xml:space="preserve">, cod CPV </w:t>
      </w:r>
      <w:r w:rsidR="00D87F05" w:rsidRPr="00D87F05">
        <w:rPr>
          <w:rFonts w:ascii="Times New Roman" w:hAnsi="Times New Roman"/>
          <w:b/>
          <w:sz w:val="24"/>
          <w:szCs w:val="24"/>
          <w:lang w:val="ro-RO"/>
        </w:rPr>
        <w:t>85312000-9 respectiv 85312100-0</w:t>
      </w:r>
      <w:r w:rsidRPr="008075E5">
        <w:rPr>
          <w:rFonts w:ascii="Times New Roman" w:hAnsi="Times New Roman"/>
          <w:b/>
          <w:sz w:val="24"/>
          <w:szCs w:val="24"/>
          <w:lang w:val="ro-RO"/>
        </w:rPr>
        <w:t xml:space="preserve">, </w:t>
      </w:r>
    </w:p>
    <w:p w14:paraId="5570014D" w14:textId="77777777" w:rsidR="00EF60EB" w:rsidRPr="008075E5" w:rsidRDefault="00EF60EB" w:rsidP="00EF60EB">
      <w:pPr>
        <w:spacing w:line="276" w:lineRule="auto"/>
        <w:ind w:left="360" w:firstLine="360"/>
        <w:jc w:val="both"/>
        <w:rPr>
          <w:rFonts w:ascii="Times New Roman" w:hAnsi="Times New Roman"/>
          <w:b/>
          <w:sz w:val="24"/>
          <w:szCs w:val="24"/>
          <w:lang w:val="ro-RO"/>
        </w:rPr>
      </w:pPr>
    </w:p>
    <w:p w14:paraId="44EED2A5" w14:textId="77777777" w:rsidR="00EF60EB" w:rsidRPr="008075E5" w:rsidRDefault="00EF60EB" w:rsidP="00EF60EB">
      <w:pPr>
        <w:spacing w:line="276" w:lineRule="auto"/>
        <w:ind w:left="360" w:firstLine="360"/>
        <w:jc w:val="both"/>
        <w:rPr>
          <w:rFonts w:ascii="Times New Roman" w:hAnsi="Times New Roman"/>
          <w:b/>
          <w:sz w:val="24"/>
          <w:szCs w:val="24"/>
          <w:lang w:val="ro-RO"/>
        </w:rPr>
      </w:pPr>
      <w:r w:rsidRPr="008075E5">
        <w:rPr>
          <w:rFonts w:ascii="Times New Roman" w:hAnsi="Times New Roman"/>
          <w:sz w:val="24"/>
          <w:szCs w:val="24"/>
          <w:lang w:val="ro-RO"/>
        </w:rPr>
        <w:t xml:space="preserve">noi, ..............................................................  </w:t>
      </w:r>
      <w:r w:rsidRPr="008075E5">
        <w:rPr>
          <w:rFonts w:ascii="Times New Roman" w:hAnsi="Times New Roman"/>
          <w:i/>
          <w:sz w:val="24"/>
          <w:szCs w:val="24"/>
          <w:lang w:val="ro-RO"/>
        </w:rPr>
        <w:t>(denumirea/numele ofertantului),</w:t>
      </w:r>
      <w:r w:rsidRPr="008075E5">
        <w:rPr>
          <w:rFonts w:ascii="Times New Roman" w:hAnsi="Times New Roman"/>
          <w:sz w:val="24"/>
          <w:szCs w:val="24"/>
          <w:lang w:val="ro-RO"/>
        </w:rPr>
        <w:t xml:space="preserve"> vă transmitem alăturat </w:t>
      </w:r>
      <w:proofErr w:type="spellStart"/>
      <w:r w:rsidRPr="008075E5">
        <w:rPr>
          <w:rFonts w:ascii="Times New Roman" w:hAnsi="Times New Roman"/>
          <w:sz w:val="24"/>
          <w:szCs w:val="24"/>
          <w:lang w:val="ro-RO"/>
        </w:rPr>
        <w:t>urmatoarele</w:t>
      </w:r>
      <w:proofErr w:type="spellEnd"/>
      <w:r w:rsidRPr="008075E5">
        <w:rPr>
          <w:rFonts w:ascii="Times New Roman" w:hAnsi="Times New Roman"/>
          <w:sz w:val="24"/>
          <w:szCs w:val="24"/>
          <w:lang w:val="ro-RO"/>
        </w:rPr>
        <w:t>:</w:t>
      </w:r>
    </w:p>
    <w:p w14:paraId="1913DE75"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 xml:space="preserve">Coletul/documentul scanat </w:t>
      </w:r>
      <w:proofErr w:type="spellStart"/>
      <w:r w:rsidRPr="008075E5">
        <w:rPr>
          <w:rFonts w:ascii="Times New Roman" w:hAnsi="Times New Roman"/>
          <w:sz w:val="24"/>
          <w:szCs w:val="24"/>
          <w:lang w:val="ro-RO"/>
        </w:rPr>
        <w:t>conţinând</w:t>
      </w:r>
      <w:proofErr w:type="spellEnd"/>
      <w:r w:rsidRPr="008075E5">
        <w:rPr>
          <w:rFonts w:ascii="Times New Roman" w:hAnsi="Times New Roman"/>
          <w:sz w:val="24"/>
          <w:szCs w:val="24"/>
          <w:lang w:val="ro-RO"/>
        </w:rPr>
        <w:t xml:space="preserve"> oferta </w:t>
      </w:r>
      <w:proofErr w:type="spellStart"/>
      <w:r w:rsidRPr="008075E5">
        <w:rPr>
          <w:rFonts w:ascii="Times New Roman" w:hAnsi="Times New Roman"/>
          <w:sz w:val="24"/>
          <w:szCs w:val="24"/>
          <w:lang w:val="ro-RO"/>
        </w:rPr>
        <w:t>şi</w:t>
      </w:r>
      <w:proofErr w:type="spellEnd"/>
      <w:r w:rsidRPr="008075E5">
        <w:rPr>
          <w:rFonts w:ascii="Times New Roman" w:hAnsi="Times New Roman"/>
          <w:sz w:val="24"/>
          <w:szCs w:val="24"/>
          <w:lang w:val="ro-RO"/>
        </w:rPr>
        <w:t xml:space="preserve"> documentele care o </w:t>
      </w:r>
      <w:proofErr w:type="spellStart"/>
      <w:r w:rsidRPr="008075E5">
        <w:rPr>
          <w:rFonts w:ascii="Times New Roman" w:hAnsi="Times New Roman"/>
          <w:sz w:val="24"/>
          <w:szCs w:val="24"/>
          <w:lang w:val="ro-RO"/>
        </w:rPr>
        <w:t>însoţesc</w:t>
      </w:r>
      <w:proofErr w:type="spellEnd"/>
      <w:r w:rsidRPr="008075E5">
        <w:rPr>
          <w:rFonts w:ascii="Times New Roman" w:hAnsi="Times New Roman"/>
          <w:sz w:val="24"/>
          <w:szCs w:val="24"/>
          <w:lang w:val="ro-RO"/>
        </w:rPr>
        <w:t>.</w:t>
      </w:r>
    </w:p>
    <w:p w14:paraId="2A49F22A" w14:textId="77777777" w:rsidR="00EF60EB" w:rsidRPr="008075E5" w:rsidRDefault="00EF60EB" w:rsidP="00EF60EB">
      <w:pPr>
        <w:numPr>
          <w:ilvl w:val="0"/>
          <w:numId w:val="17"/>
        </w:numPr>
        <w:overflowPunct/>
        <w:jc w:val="both"/>
        <w:textAlignment w:val="auto"/>
        <w:rPr>
          <w:rFonts w:ascii="Times New Roman" w:hAnsi="Times New Roman"/>
          <w:sz w:val="24"/>
          <w:szCs w:val="24"/>
          <w:lang w:val="ro-RO"/>
        </w:rPr>
      </w:pPr>
      <w:proofErr w:type="spellStart"/>
      <w:r w:rsidRPr="008075E5">
        <w:rPr>
          <w:rFonts w:ascii="Times New Roman" w:hAnsi="Times New Roman"/>
          <w:sz w:val="24"/>
          <w:szCs w:val="24"/>
          <w:lang w:val="ro-RO"/>
        </w:rPr>
        <w:t>Informaţiile</w:t>
      </w:r>
      <w:proofErr w:type="spellEnd"/>
      <w:r w:rsidRPr="008075E5">
        <w:rPr>
          <w:rFonts w:ascii="Times New Roman" w:hAnsi="Times New Roman"/>
          <w:sz w:val="24"/>
          <w:szCs w:val="24"/>
          <w:lang w:val="ro-RO"/>
        </w:rPr>
        <w:t xml:space="preserve"> ofertantului în legătură cu procedura de atribuire a contractului mai sus </w:t>
      </w:r>
      <w:proofErr w:type="spellStart"/>
      <w:r w:rsidRPr="008075E5">
        <w:rPr>
          <w:rFonts w:ascii="Times New Roman" w:hAnsi="Times New Roman"/>
          <w:sz w:val="24"/>
          <w:szCs w:val="24"/>
          <w:lang w:val="ro-RO"/>
        </w:rPr>
        <w:t>menţionat</w:t>
      </w:r>
      <w:proofErr w:type="spellEnd"/>
      <w:r w:rsidRPr="008075E5">
        <w:rPr>
          <w:rFonts w:ascii="Times New Roman" w:hAnsi="Times New Roman"/>
          <w:sz w:val="24"/>
          <w:szCs w:val="24"/>
          <w:lang w:val="ro-RO"/>
        </w:rPr>
        <w:t>:</w:t>
      </w:r>
    </w:p>
    <w:p w14:paraId="71DC0FEB"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 xml:space="preserve">numele </w:t>
      </w:r>
      <w:proofErr w:type="spellStart"/>
      <w:r w:rsidRPr="008075E5">
        <w:rPr>
          <w:rFonts w:ascii="Times New Roman" w:hAnsi="Times New Roman"/>
          <w:sz w:val="24"/>
          <w:szCs w:val="24"/>
          <w:lang w:val="ro-RO"/>
        </w:rPr>
        <w:t>şi</w:t>
      </w:r>
      <w:proofErr w:type="spellEnd"/>
      <w:r w:rsidRPr="008075E5">
        <w:rPr>
          <w:rFonts w:ascii="Times New Roman" w:hAnsi="Times New Roman"/>
          <w:sz w:val="24"/>
          <w:szCs w:val="24"/>
          <w:lang w:val="ro-RO"/>
        </w:rPr>
        <w:t xml:space="preserve"> prenumele persoanei/persoanelor împuternicite să semneze contractul …………………..</w:t>
      </w:r>
    </w:p>
    <w:p w14:paraId="225BA255"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 xml:space="preserve">adresa pentru </w:t>
      </w:r>
      <w:proofErr w:type="spellStart"/>
      <w:r w:rsidRPr="008075E5">
        <w:rPr>
          <w:rFonts w:ascii="Times New Roman" w:hAnsi="Times New Roman"/>
          <w:sz w:val="24"/>
          <w:szCs w:val="24"/>
          <w:lang w:val="ro-RO"/>
        </w:rPr>
        <w:t>corespondenţă</w:t>
      </w:r>
      <w:proofErr w:type="spellEnd"/>
      <w:r w:rsidRPr="008075E5">
        <w:rPr>
          <w:rFonts w:ascii="Times New Roman" w:hAnsi="Times New Roman"/>
          <w:sz w:val="24"/>
          <w:szCs w:val="24"/>
          <w:lang w:val="ro-RO"/>
        </w:rPr>
        <w:t>: ……………….........................................</w:t>
      </w:r>
    </w:p>
    <w:p w14:paraId="306F6960"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telefon: ………….......................</w:t>
      </w:r>
    </w:p>
    <w:p w14:paraId="3D2A6131"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fax: ……………….</w:t>
      </w:r>
    </w:p>
    <w:p w14:paraId="1DDF5C0F"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e-mail: ………….................…</w:t>
      </w:r>
    </w:p>
    <w:p w14:paraId="1CDB7B53" w14:textId="77777777" w:rsidR="00EF60EB" w:rsidRPr="008075E5" w:rsidRDefault="00EF60EB" w:rsidP="00EF60EB">
      <w:pPr>
        <w:numPr>
          <w:ilvl w:val="1"/>
          <w:numId w:val="16"/>
        </w:numPr>
        <w:overflowPunct/>
        <w:jc w:val="both"/>
        <w:textAlignment w:val="auto"/>
        <w:rPr>
          <w:rFonts w:ascii="Times New Roman" w:hAnsi="Times New Roman"/>
          <w:sz w:val="24"/>
          <w:szCs w:val="24"/>
          <w:lang w:val="ro-RO"/>
        </w:rPr>
      </w:pPr>
      <w:r w:rsidRPr="008075E5">
        <w:rPr>
          <w:rFonts w:ascii="Times New Roman" w:hAnsi="Times New Roman"/>
          <w:sz w:val="24"/>
          <w:szCs w:val="24"/>
          <w:lang w:val="ro-RO"/>
        </w:rPr>
        <w:t>datele de identificare ale ofertantului, cont IBAN bancar........................</w:t>
      </w:r>
    </w:p>
    <w:p w14:paraId="2B16EAC2" w14:textId="77777777" w:rsidR="00EF60EB" w:rsidRPr="008075E5" w:rsidRDefault="00EF60EB" w:rsidP="00EF60EB">
      <w:pPr>
        <w:spacing w:line="360" w:lineRule="auto"/>
        <w:ind w:left="284"/>
        <w:jc w:val="both"/>
        <w:rPr>
          <w:rFonts w:ascii="Times New Roman" w:hAnsi="Times New Roman"/>
          <w:sz w:val="24"/>
          <w:szCs w:val="24"/>
          <w:lang w:val="ro-RO"/>
        </w:rPr>
      </w:pPr>
      <w:r w:rsidRPr="008075E5">
        <w:rPr>
          <w:rFonts w:ascii="Times New Roman" w:hAnsi="Times New Roman"/>
          <w:sz w:val="24"/>
          <w:szCs w:val="24"/>
          <w:lang w:val="ro-RO"/>
        </w:rPr>
        <w:t xml:space="preserve">Avem </w:t>
      </w:r>
      <w:proofErr w:type="spellStart"/>
      <w:r w:rsidRPr="008075E5">
        <w:rPr>
          <w:rFonts w:ascii="Times New Roman" w:hAnsi="Times New Roman"/>
          <w:sz w:val="24"/>
          <w:szCs w:val="24"/>
          <w:lang w:val="ro-RO"/>
        </w:rPr>
        <w:t>speranţa</w:t>
      </w:r>
      <w:proofErr w:type="spellEnd"/>
      <w:r w:rsidRPr="008075E5">
        <w:rPr>
          <w:rFonts w:ascii="Times New Roman" w:hAnsi="Times New Roman"/>
          <w:sz w:val="24"/>
          <w:szCs w:val="24"/>
          <w:lang w:val="ro-RO"/>
        </w:rPr>
        <w:t xml:space="preserve"> că oferta noastră este corespunzătoare </w:t>
      </w:r>
      <w:proofErr w:type="spellStart"/>
      <w:r w:rsidRPr="008075E5">
        <w:rPr>
          <w:rFonts w:ascii="Times New Roman" w:hAnsi="Times New Roman"/>
          <w:sz w:val="24"/>
          <w:szCs w:val="24"/>
          <w:lang w:val="ro-RO"/>
        </w:rPr>
        <w:t>şi</w:t>
      </w:r>
      <w:proofErr w:type="spellEnd"/>
      <w:r w:rsidRPr="008075E5">
        <w:rPr>
          <w:rFonts w:ascii="Times New Roman" w:hAnsi="Times New Roman"/>
          <w:sz w:val="24"/>
          <w:szCs w:val="24"/>
          <w:lang w:val="ro-RO"/>
        </w:rPr>
        <w:t xml:space="preserve"> va satisface </w:t>
      </w:r>
      <w:proofErr w:type="spellStart"/>
      <w:r w:rsidRPr="008075E5">
        <w:rPr>
          <w:rFonts w:ascii="Times New Roman" w:hAnsi="Times New Roman"/>
          <w:sz w:val="24"/>
          <w:szCs w:val="24"/>
          <w:lang w:val="ro-RO"/>
        </w:rPr>
        <w:t>cerinţele</w:t>
      </w:r>
      <w:proofErr w:type="spellEnd"/>
      <w:r w:rsidRPr="008075E5">
        <w:rPr>
          <w:rFonts w:ascii="Times New Roman" w:hAnsi="Times New Roman"/>
          <w:sz w:val="24"/>
          <w:szCs w:val="24"/>
          <w:lang w:val="ro-RO"/>
        </w:rPr>
        <w:t>.</w:t>
      </w:r>
    </w:p>
    <w:p w14:paraId="2938D285" w14:textId="77777777" w:rsidR="00EF60EB" w:rsidRPr="008075E5" w:rsidRDefault="00EF60EB" w:rsidP="00EF60EB">
      <w:pPr>
        <w:spacing w:line="360" w:lineRule="auto"/>
        <w:ind w:left="284" w:right="-210"/>
        <w:rPr>
          <w:rFonts w:ascii="Times New Roman" w:hAnsi="Times New Roman"/>
          <w:sz w:val="24"/>
          <w:szCs w:val="24"/>
          <w:lang w:val="ro-RO"/>
        </w:rPr>
      </w:pPr>
      <w:r w:rsidRPr="008075E5">
        <w:rPr>
          <w:rFonts w:ascii="Times New Roman" w:hAnsi="Times New Roman"/>
          <w:sz w:val="24"/>
          <w:szCs w:val="24"/>
          <w:lang w:val="ro-RO"/>
        </w:rPr>
        <w:t>Data completării</w:t>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r>
      <w:r w:rsidRPr="008075E5">
        <w:rPr>
          <w:rFonts w:ascii="Times New Roman" w:hAnsi="Times New Roman"/>
          <w:sz w:val="24"/>
          <w:szCs w:val="24"/>
          <w:lang w:val="ro-RO"/>
        </w:rPr>
        <w:tab/>
        <w:t xml:space="preserve">     </w:t>
      </w:r>
    </w:p>
    <w:p w14:paraId="03F0FB15" w14:textId="77777777" w:rsidR="00EF60EB" w:rsidRPr="008075E5" w:rsidRDefault="00EF60EB" w:rsidP="00EF60EB">
      <w:pPr>
        <w:ind w:left="284"/>
        <w:rPr>
          <w:rFonts w:ascii="Times New Roman" w:hAnsi="Times New Roman"/>
          <w:sz w:val="24"/>
          <w:szCs w:val="24"/>
          <w:lang w:val="ro-RO"/>
        </w:rPr>
      </w:pPr>
      <w:r w:rsidRPr="008075E5">
        <w:rPr>
          <w:rFonts w:ascii="Times New Roman" w:hAnsi="Times New Roman"/>
          <w:i/>
          <w:sz w:val="24"/>
          <w:szCs w:val="24"/>
          <w:lang w:val="ro-RO"/>
        </w:rPr>
        <w:t xml:space="preserve">…………………          </w:t>
      </w:r>
      <w:r w:rsidRPr="008075E5">
        <w:rPr>
          <w:rFonts w:ascii="Times New Roman" w:hAnsi="Times New Roman"/>
          <w:sz w:val="24"/>
          <w:szCs w:val="24"/>
          <w:lang w:val="ro-RO"/>
        </w:rPr>
        <w:t>Cu stimă,</w:t>
      </w:r>
    </w:p>
    <w:p w14:paraId="4EDD0209" w14:textId="77777777" w:rsidR="00EF60EB" w:rsidRPr="008075E5" w:rsidRDefault="00EF60EB" w:rsidP="00EF60EB">
      <w:pPr>
        <w:ind w:left="284"/>
        <w:rPr>
          <w:rFonts w:ascii="Times New Roman" w:hAnsi="Times New Roman"/>
          <w:sz w:val="24"/>
          <w:szCs w:val="24"/>
          <w:lang w:val="ro-RO"/>
        </w:rPr>
      </w:pPr>
    </w:p>
    <w:p w14:paraId="0FA3EFF6" w14:textId="77777777" w:rsidR="00EF60EB" w:rsidRPr="008075E5" w:rsidRDefault="00EF60EB" w:rsidP="00EF60EB">
      <w:pPr>
        <w:jc w:val="center"/>
        <w:rPr>
          <w:rFonts w:ascii="Times New Roman" w:hAnsi="Times New Roman"/>
          <w:sz w:val="24"/>
          <w:szCs w:val="24"/>
          <w:lang w:val="ro-RO"/>
        </w:rPr>
      </w:pPr>
      <w:r w:rsidRPr="008075E5">
        <w:rPr>
          <w:rFonts w:ascii="Times New Roman" w:hAnsi="Times New Roman"/>
          <w:sz w:val="24"/>
          <w:szCs w:val="24"/>
          <w:lang w:val="ro-RO"/>
        </w:rPr>
        <w:t>Ofertant,</w:t>
      </w:r>
    </w:p>
    <w:p w14:paraId="1F3957EF"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operatorului economic)</w:t>
      </w:r>
    </w:p>
    <w:p w14:paraId="75EF1BB3" w14:textId="77777777" w:rsidR="00EF60EB" w:rsidRPr="008075E5" w:rsidRDefault="00EF60EB" w:rsidP="00EF60EB">
      <w:pPr>
        <w:jc w:val="center"/>
        <w:rPr>
          <w:rFonts w:ascii="Times New Roman" w:hAnsi="Times New Roman"/>
          <w:i/>
          <w:sz w:val="24"/>
          <w:szCs w:val="24"/>
          <w:lang w:val="ro-RO"/>
        </w:rPr>
      </w:pPr>
      <w:r w:rsidRPr="008075E5">
        <w:rPr>
          <w:rFonts w:ascii="Times New Roman" w:hAnsi="Times New Roman"/>
          <w:i/>
          <w:sz w:val="24"/>
          <w:szCs w:val="24"/>
          <w:lang w:val="ro-RO"/>
        </w:rPr>
        <w:t>………………..…….</w:t>
      </w:r>
      <w:r w:rsidRPr="008075E5">
        <w:rPr>
          <w:rFonts w:ascii="Times New Roman" w:hAnsi="Times New Roman"/>
          <w:sz w:val="24"/>
          <w:szCs w:val="24"/>
          <w:lang w:val="ro-RO"/>
        </w:rPr>
        <w:t>........................</w:t>
      </w:r>
      <w:r w:rsidRPr="008075E5">
        <w:rPr>
          <w:rFonts w:ascii="Times New Roman" w:hAnsi="Times New Roman"/>
          <w:i/>
          <w:sz w:val="24"/>
          <w:szCs w:val="24"/>
          <w:lang w:val="ro-RO"/>
        </w:rPr>
        <w:t xml:space="preserve"> (numele persoanei autorizate </w:t>
      </w:r>
      <w:proofErr w:type="spellStart"/>
      <w:r w:rsidRPr="008075E5">
        <w:rPr>
          <w:rFonts w:ascii="Times New Roman" w:hAnsi="Times New Roman"/>
          <w:i/>
          <w:sz w:val="24"/>
          <w:szCs w:val="24"/>
          <w:lang w:val="ro-RO"/>
        </w:rPr>
        <w:t>şi</w:t>
      </w:r>
      <w:proofErr w:type="spellEnd"/>
      <w:r w:rsidRPr="008075E5">
        <w:rPr>
          <w:rFonts w:ascii="Times New Roman" w:hAnsi="Times New Roman"/>
          <w:i/>
          <w:sz w:val="24"/>
          <w:szCs w:val="24"/>
          <w:lang w:val="ro-RO"/>
        </w:rPr>
        <w:t xml:space="preserve"> semnătura)</w:t>
      </w:r>
    </w:p>
    <w:p w14:paraId="622FEAE4" w14:textId="77777777" w:rsidR="00EF60EB" w:rsidRDefault="00EF60EB" w:rsidP="00312C00">
      <w:pPr>
        <w:jc w:val="right"/>
        <w:rPr>
          <w:rFonts w:ascii="Times New Roman" w:hAnsi="Times New Roman"/>
          <w:sz w:val="24"/>
          <w:szCs w:val="24"/>
          <w:lang w:val="ro-RO"/>
        </w:rPr>
      </w:pPr>
    </w:p>
    <w:p w14:paraId="03B21A1B" w14:textId="77777777" w:rsidR="00EF60EB" w:rsidRDefault="00EF60EB" w:rsidP="00312C00">
      <w:pPr>
        <w:jc w:val="right"/>
        <w:rPr>
          <w:rFonts w:ascii="Times New Roman" w:hAnsi="Times New Roman"/>
          <w:sz w:val="24"/>
          <w:szCs w:val="24"/>
          <w:lang w:val="ro-RO"/>
        </w:rPr>
      </w:pPr>
    </w:p>
    <w:p w14:paraId="3810BDDD" w14:textId="77777777" w:rsidR="00EF60EB" w:rsidRDefault="00EF60EB" w:rsidP="00312C00">
      <w:pPr>
        <w:jc w:val="right"/>
        <w:rPr>
          <w:rFonts w:ascii="Times New Roman" w:hAnsi="Times New Roman"/>
          <w:sz w:val="24"/>
          <w:szCs w:val="24"/>
          <w:lang w:val="ro-RO"/>
        </w:rPr>
      </w:pPr>
    </w:p>
    <w:p w14:paraId="2EEC3533" w14:textId="77777777" w:rsidR="00EF60EB" w:rsidRDefault="00EF60EB" w:rsidP="00312C00">
      <w:pPr>
        <w:jc w:val="right"/>
        <w:rPr>
          <w:rFonts w:ascii="Times New Roman" w:hAnsi="Times New Roman"/>
          <w:sz w:val="24"/>
          <w:szCs w:val="24"/>
          <w:lang w:val="ro-RO"/>
        </w:rPr>
      </w:pPr>
    </w:p>
    <w:p w14:paraId="3E05F6CB" w14:textId="77777777" w:rsidR="00EF60EB" w:rsidRDefault="00EF60EB" w:rsidP="00312C00">
      <w:pPr>
        <w:jc w:val="right"/>
        <w:rPr>
          <w:rFonts w:ascii="Times New Roman" w:hAnsi="Times New Roman"/>
          <w:sz w:val="24"/>
          <w:szCs w:val="24"/>
          <w:lang w:val="ro-RO"/>
        </w:rPr>
      </w:pPr>
    </w:p>
    <w:p w14:paraId="0696E380" w14:textId="77777777" w:rsidR="00EF60EB" w:rsidRDefault="00EF60EB" w:rsidP="00312C00">
      <w:pPr>
        <w:jc w:val="right"/>
        <w:rPr>
          <w:rFonts w:ascii="Times New Roman" w:hAnsi="Times New Roman"/>
          <w:sz w:val="24"/>
          <w:szCs w:val="24"/>
          <w:lang w:val="ro-RO"/>
        </w:rPr>
      </w:pPr>
    </w:p>
    <w:p w14:paraId="372373BF" w14:textId="77777777" w:rsidR="00EF60EB" w:rsidRDefault="00EF60EB" w:rsidP="00312C00">
      <w:pPr>
        <w:jc w:val="right"/>
        <w:rPr>
          <w:rFonts w:ascii="Times New Roman" w:hAnsi="Times New Roman"/>
          <w:sz w:val="24"/>
          <w:szCs w:val="24"/>
          <w:lang w:val="ro-RO"/>
        </w:rPr>
        <w:sectPr w:rsidR="00EF60EB" w:rsidSect="00C002F1">
          <w:footerReference w:type="even" r:id="rId8"/>
          <w:footerReference w:type="default" r:id="rId9"/>
          <w:pgSz w:w="11909" w:h="16834" w:code="9"/>
          <w:pgMar w:top="907" w:right="720" w:bottom="964" w:left="1191" w:header="720" w:footer="720" w:gutter="0"/>
          <w:cols w:space="720"/>
          <w:docGrid w:linePitch="212"/>
        </w:sectPr>
      </w:pPr>
    </w:p>
    <w:p w14:paraId="4FCE8B02" w14:textId="61916881" w:rsidR="00312C00" w:rsidRPr="007266F1" w:rsidRDefault="00312C00" w:rsidP="00312C00">
      <w:pPr>
        <w:jc w:val="right"/>
        <w:rPr>
          <w:rFonts w:ascii="Times New Roman" w:hAnsi="Times New Roman"/>
          <w:sz w:val="24"/>
          <w:szCs w:val="24"/>
          <w:lang w:val="ro-RO"/>
        </w:rPr>
      </w:pPr>
      <w:r w:rsidRPr="007266F1">
        <w:rPr>
          <w:rFonts w:ascii="Times New Roman" w:hAnsi="Times New Roman"/>
          <w:sz w:val="24"/>
          <w:szCs w:val="24"/>
          <w:lang w:val="ro-RO"/>
        </w:rPr>
        <w:lastRenderedPageBreak/>
        <w:t xml:space="preserve">Formular nr. </w:t>
      </w:r>
      <w:r w:rsidR="00EF60EB">
        <w:rPr>
          <w:rFonts w:ascii="Times New Roman" w:hAnsi="Times New Roman"/>
          <w:sz w:val="24"/>
          <w:szCs w:val="24"/>
          <w:lang w:val="ro-RO"/>
        </w:rPr>
        <w:t>2</w:t>
      </w:r>
    </w:p>
    <w:p w14:paraId="03B0895E" w14:textId="77777777" w:rsidR="001D633C"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Pr="007266F1">
        <w:rPr>
          <w:rFonts w:ascii="Times New Roman" w:hAnsi="Times New Roman"/>
          <w:sz w:val="24"/>
          <w:szCs w:val="24"/>
          <w:lang w:val="ro-RO"/>
        </w:rPr>
        <w:t xml:space="preserve">                                                                    </w:t>
      </w:r>
    </w:p>
    <w:p w14:paraId="3BB6B01A" w14:textId="3273131A"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w:t>
      </w:r>
    </w:p>
    <w:p w14:paraId="6A8E9E93"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(denumirea/numele)</w:t>
      </w:r>
    </w:p>
    <w:p w14:paraId="7C665207" w14:textId="77777777" w:rsidR="00312C00" w:rsidRPr="007266F1" w:rsidRDefault="00312C00" w:rsidP="00312C00">
      <w:pPr>
        <w:jc w:val="center"/>
        <w:rPr>
          <w:rFonts w:ascii="Times New Roman" w:hAnsi="Times New Roman"/>
          <w:b/>
          <w:sz w:val="24"/>
          <w:szCs w:val="24"/>
          <w:lang w:val="ro-RO"/>
        </w:rPr>
      </w:pPr>
    </w:p>
    <w:p w14:paraId="7C65D492" w14:textId="77777777" w:rsidR="00312C00" w:rsidRPr="007266F1" w:rsidRDefault="00312C00" w:rsidP="00312C00">
      <w:pPr>
        <w:jc w:val="center"/>
        <w:rPr>
          <w:rFonts w:ascii="Times New Roman" w:hAnsi="Times New Roman"/>
          <w:b/>
          <w:sz w:val="24"/>
          <w:szCs w:val="24"/>
          <w:lang w:val="ro-RO"/>
        </w:rPr>
      </w:pPr>
      <w:r w:rsidRPr="007266F1">
        <w:rPr>
          <w:rFonts w:ascii="Times New Roman" w:hAnsi="Times New Roman"/>
          <w:b/>
          <w:sz w:val="24"/>
          <w:szCs w:val="24"/>
          <w:lang w:val="ro-RO"/>
        </w:rPr>
        <w:t>FORMULAR DE OFERTĂ</w:t>
      </w:r>
    </w:p>
    <w:p w14:paraId="44329E49" w14:textId="77777777" w:rsidR="005D6058" w:rsidRPr="007266F1" w:rsidRDefault="005D6058" w:rsidP="00312C00">
      <w:pPr>
        <w:jc w:val="center"/>
        <w:rPr>
          <w:rFonts w:ascii="Times New Roman" w:hAnsi="Times New Roman"/>
          <w:b/>
          <w:sz w:val="24"/>
          <w:szCs w:val="24"/>
          <w:lang w:val="ro-RO"/>
        </w:rPr>
      </w:pPr>
    </w:p>
    <w:p w14:paraId="7CE61E39" w14:textId="73057313" w:rsidR="00312C00" w:rsidRPr="007266F1" w:rsidRDefault="00312C00" w:rsidP="00312C00">
      <w:pPr>
        <w:jc w:val="center"/>
        <w:rPr>
          <w:rFonts w:ascii="Times New Roman" w:hAnsi="Times New Roman"/>
          <w:b/>
          <w:sz w:val="24"/>
          <w:szCs w:val="24"/>
          <w:lang w:val="ro-RO"/>
        </w:rPr>
      </w:pPr>
    </w:p>
    <w:p w14:paraId="21CE66E5" w14:textId="77777777" w:rsidR="005D6058" w:rsidRPr="007266F1" w:rsidRDefault="005D6058" w:rsidP="00312C00">
      <w:pPr>
        <w:jc w:val="center"/>
        <w:rPr>
          <w:rFonts w:ascii="Times New Roman" w:hAnsi="Times New Roman"/>
          <w:b/>
          <w:sz w:val="24"/>
          <w:szCs w:val="24"/>
          <w:lang w:val="ro-RO"/>
        </w:rPr>
      </w:pPr>
    </w:p>
    <w:p w14:paraId="2322727C" w14:textId="7777777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Către:</w:t>
      </w:r>
    </w:p>
    <w:p w14:paraId="0B4D8C66" w14:textId="77777777" w:rsidR="00AB74CE" w:rsidRPr="007266F1" w:rsidRDefault="00AB74CE" w:rsidP="00312C00">
      <w:pPr>
        <w:jc w:val="center"/>
        <w:rPr>
          <w:rFonts w:ascii="Times New Roman" w:hAnsi="Times New Roman"/>
          <w:sz w:val="24"/>
          <w:szCs w:val="24"/>
          <w:lang w:val="ro-RO"/>
        </w:rPr>
      </w:pPr>
    </w:p>
    <w:p w14:paraId="7B8EC999" w14:textId="2631A0D7" w:rsidR="00312C00" w:rsidRPr="007266F1" w:rsidRDefault="00312C00" w:rsidP="00312C00">
      <w:pPr>
        <w:jc w:val="center"/>
        <w:rPr>
          <w:rFonts w:ascii="Times New Roman" w:hAnsi="Times New Roman"/>
          <w:sz w:val="24"/>
          <w:szCs w:val="24"/>
          <w:lang w:val="ro-RO"/>
        </w:rPr>
      </w:pPr>
      <w:r w:rsidRPr="007266F1">
        <w:rPr>
          <w:rFonts w:ascii="Times New Roman" w:hAnsi="Times New Roman"/>
          <w:sz w:val="24"/>
          <w:szCs w:val="24"/>
          <w:lang w:val="ro-RO"/>
        </w:rPr>
        <w:t>Direcția Generală de Asistență Social</w:t>
      </w:r>
      <w:r w:rsidR="000D1E9B" w:rsidRPr="007266F1">
        <w:rPr>
          <w:rFonts w:ascii="Times New Roman" w:hAnsi="Times New Roman"/>
          <w:sz w:val="24"/>
          <w:szCs w:val="24"/>
          <w:lang w:val="ro-RO"/>
        </w:rPr>
        <w:t>ă și Protecția Copilului HARGHITA</w:t>
      </w:r>
      <w:r w:rsidRPr="007266F1">
        <w:rPr>
          <w:rFonts w:ascii="Times New Roman" w:hAnsi="Times New Roman"/>
          <w:sz w:val="24"/>
          <w:szCs w:val="24"/>
          <w:lang w:val="ro-RO"/>
        </w:rPr>
        <w:t>,</w:t>
      </w:r>
    </w:p>
    <w:p w14:paraId="2FD8E885" w14:textId="76537EB9" w:rsidR="00312C00" w:rsidRPr="007266F1" w:rsidRDefault="000D1E9B" w:rsidP="00312C00">
      <w:pPr>
        <w:jc w:val="center"/>
        <w:rPr>
          <w:rFonts w:ascii="Times New Roman" w:hAnsi="Times New Roman"/>
          <w:i/>
          <w:sz w:val="24"/>
          <w:szCs w:val="24"/>
          <w:lang w:val="ro-RO"/>
        </w:rPr>
      </w:pPr>
      <w:r w:rsidRPr="007266F1">
        <w:rPr>
          <w:rFonts w:ascii="Times New Roman" w:hAnsi="Times New Roman"/>
          <w:sz w:val="24"/>
          <w:szCs w:val="24"/>
          <w:lang w:val="ro-RO"/>
        </w:rPr>
        <w:t xml:space="preserve">cu sediul </w:t>
      </w:r>
      <w:proofErr w:type="spellStart"/>
      <w:r w:rsidRPr="007266F1">
        <w:rPr>
          <w:rFonts w:ascii="Times New Roman" w:hAnsi="Times New Roman"/>
          <w:sz w:val="24"/>
          <w:szCs w:val="24"/>
          <w:lang w:val="ro-RO"/>
        </w:rPr>
        <w:t>în:</w:t>
      </w:r>
      <w:r w:rsidR="00A96112">
        <w:rPr>
          <w:rFonts w:ascii="Times New Roman" w:hAnsi="Times New Roman"/>
          <w:sz w:val="24"/>
          <w:szCs w:val="24"/>
          <w:lang w:val="ro-RO"/>
        </w:rPr>
        <w:t>Miercurea</w:t>
      </w:r>
      <w:proofErr w:type="spellEnd"/>
      <w:r w:rsidR="00A96112">
        <w:rPr>
          <w:rFonts w:ascii="Times New Roman" w:hAnsi="Times New Roman"/>
          <w:sz w:val="24"/>
          <w:szCs w:val="24"/>
          <w:lang w:val="ro-RO"/>
        </w:rPr>
        <w:t xml:space="preserve"> Ciuc, str. </w:t>
      </w:r>
      <w:proofErr w:type="spellStart"/>
      <w:r w:rsidR="00A96112">
        <w:rPr>
          <w:rFonts w:ascii="Times New Roman" w:hAnsi="Times New Roman"/>
          <w:sz w:val="24"/>
          <w:szCs w:val="24"/>
          <w:lang w:val="ro-RO"/>
        </w:rPr>
        <w:t>Szek</w:t>
      </w:r>
      <w:proofErr w:type="spellEnd"/>
      <w:r w:rsidR="00A96112">
        <w:rPr>
          <w:rFonts w:ascii="Times New Roman" w:hAnsi="Times New Roman"/>
          <w:sz w:val="24"/>
          <w:szCs w:val="24"/>
          <w:lang w:val="ro-RO"/>
        </w:rPr>
        <w:t xml:space="preserve"> nr. 152</w:t>
      </w:r>
      <w:r w:rsidRPr="007266F1">
        <w:rPr>
          <w:rFonts w:ascii="Times New Roman" w:hAnsi="Times New Roman"/>
          <w:sz w:val="24"/>
          <w:szCs w:val="24"/>
          <w:lang w:val="ro-RO"/>
        </w:rPr>
        <w:t>, jud. Harghita</w:t>
      </w:r>
    </w:p>
    <w:p w14:paraId="2F5D0C8F" w14:textId="77777777" w:rsidR="00312C00" w:rsidRPr="007266F1" w:rsidRDefault="00312C00" w:rsidP="00312C00">
      <w:pPr>
        <w:jc w:val="both"/>
        <w:rPr>
          <w:rFonts w:ascii="Times New Roman" w:hAnsi="Times New Roman"/>
          <w:sz w:val="24"/>
          <w:szCs w:val="24"/>
          <w:lang w:val="ro-RO"/>
        </w:rPr>
      </w:pPr>
    </w:p>
    <w:p w14:paraId="273B4D01" w14:textId="77777777" w:rsidR="00AB74CE" w:rsidRPr="007266F1" w:rsidRDefault="00AB74CE" w:rsidP="00312C00">
      <w:pPr>
        <w:jc w:val="both"/>
        <w:rPr>
          <w:rFonts w:ascii="Times New Roman" w:hAnsi="Times New Roman"/>
          <w:sz w:val="24"/>
          <w:szCs w:val="24"/>
          <w:lang w:val="ro-RO"/>
        </w:rPr>
      </w:pPr>
    </w:p>
    <w:p w14:paraId="7DDA91BF" w14:textId="77777777" w:rsidR="00FB6679" w:rsidRPr="007266F1" w:rsidRDefault="00FB6679" w:rsidP="00312C00">
      <w:pPr>
        <w:jc w:val="both"/>
        <w:rPr>
          <w:rFonts w:ascii="Times New Roman" w:hAnsi="Times New Roman"/>
          <w:sz w:val="24"/>
          <w:szCs w:val="24"/>
          <w:lang w:val="ro-RO"/>
        </w:rPr>
      </w:pPr>
    </w:p>
    <w:p w14:paraId="1FB7A66A"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Domnilor,</w:t>
      </w:r>
    </w:p>
    <w:p w14:paraId="6377E987" w14:textId="77777777" w:rsidR="00312C00" w:rsidRPr="007266F1" w:rsidRDefault="00312C00" w:rsidP="00312C00">
      <w:pPr>
        <w:jc w:val="both"/>
        <w:rPr>
          <w:rFonts w:ascii="Times New Roman" w:hAnsi="Times New Roman"/>
          <w:sz w:val="24"/>
          <w:szCs w:val="24"/>
          <w:lang w:val="ro-RO"/>
        </w:rPr>
      </w:pPr>
    </w:p>
    <w:p w14:paraId="4301B8C1" w14:textId="1E627741" w:rsidR="00EB0AF7"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1.E</w:t>
      </w:r>
      <w:r w:rsidR="00311706" w:rsidRPr="007266F1">
        <w:rPr>
          <w:rFonts w:ascii="Times New Roman" w:hAnsi="Times New Roman"/>
          <w:sz w:val="24"/>
          <w:szCs w:val="24"/>
          <w:lang w:val="ro-RO"/>
        </w:rPr>
        <w:t xml:space="preserve">xaminând anunțul de publicitate de pe site-ul DGASPC Harghita </w:t>
      </w:r>
      <w:hyperlink r:id="rId10" w:history="1">
        <w:r w:rsidR="00311706" w:rsidRPr="007266F1">
          <w:rPr>
            <w:rStyle w:val="Hyperlink"/>
            <w:rFonts w:ascii="Times New Roman" w:hAnsi="Times New Roman"/>
            <w:sz w:val="24"/>
            <w:szCs w:val="24"/>
            <w:lang w:val="ro-RO"/>
          </w:rPr>
          <w:t>www.dgaspchr.ro</w:t>
        </w:r>
      </w:hyperlink>
      <w:r w:rsidR="0053300B" w:rsidRPr="007266F1">
        <w:rPr>
          <w:rFonts w:ascii="Times New Roman" w:hAnsi="Times New Roman"/>
          <w:sz w:val="24"/>
          <w:szCs w:val="24"/>
          <w:lang w:val="ro-RO"/>
        </w:rPr>
        <w:t xml:space="preserve"> </w:t>
      </w:r>
      <w:r w:rsidR="001D633C" w:rsidRPr="007266F1">
        <w:rPr>
          <w:rFonts w:ascii="Times New Roman" w:hAnsi="Times New Roman"/>
          <w:sz w:val="24"/>
          <w:szCs w:val="24"/>
          <w:lang w:val="ro-RO"/>
        </w:rPr>
        <w:t xml:space="preserve">precum și de pe SEAP nr. </w:t>
      </w:r>
      <w:r w:rsidR="00D914CB" w:rsidRPr="007266F1">
        <w:rPr>
          <w:rFonts w:ascii="Times New Roman" w:hAnsi="Times New Roman"/>
          <w:b/>
          <w:bCs/>
          <w:sz w:val="24"/>
          <w:szCs w:val="24"/>
          <w:lang w:val="ro-RO"/>
        </w:rPr>
        <w:t>ADV</w:t>
      </w:r>
      <w:r w:rsidR="006C7EB0" w:rsidRPr="007266F1">
        <w:rPr>
          <w:rFonts w:ascii="Times New Roman" w:hAnsi="Times New Roman"/>
          <w:sz w:val="24"/>
          <w:szCs w:val="24"/>
          <w:lang w:val="ro-RO"/>
        </w:rPr>
        <w:t>_____</w:t>
      </w:r>
      <w:r w:rsidRPr="007266F1">
        <w:rPr>
          <w:rFonts w:ascii="Times New Roman" w:hAnsi="Times New Roman"/>
          <w:sz w:val="24"/>
          <w:szCs w:val="24"/>
          <w:lang w:val="ro-RO"/>
        </w:rPr>
        <w:t>_______, subsemnații,</w:t>
      </w:r>
      <w:r w:rsidR="001D633C" w:rsidRPr="007266F1">
        <w:rPr>
          <w:rFonts w:ascii="Times New Roman" w:hAnsi="Times New Roman"/>
          <w:sz w:val="24"/>
          <w:szCs w:val="24"/>
          <w:lang w:val="ro-RO"/>
        </w:rPr>
        <w:t xml:space="preserve"> </w:t>
      </w:r>
      <w:r w:rsidRPr="007266F1">
        <w:rPr>
          <w:rFonts w:ascii="Times New Roman" w:hAnsi="Times New Roman"/>
          <w:sz w:val="24"/>
          <w:szCs w:val="24"/>
          <w:lang w:val="ro-RO"/>
        </w:rPr>
        <w:t>_____</w:t>
      </w:r>
      <w:r w:rsidR="00AF2DE7" w:rsidRPr="007266F1">
        <w:rPr>
          <w:rFonts w:ascii="Times New Roman" w:hAnsi="Times New Roman"/>
          <w:sz w:val="24"/>
          <w:szCs w:val="24"/>
          <w:lang w:val="ro-RO"/>
        </w:rPr>
        <w:t>_______</w:t>
      </w:r>
      <w:r w:rsidRPr="007266F1">
        <w:rPr>
          <w:rFonts w:ascii="Times New Roman" w:hAnsi="Times New Roman"/>
          <w:sz w:val="24"/>
          <w:szCs w:val="24"/>
          <w:lang w:val="ro-RO"/>
        </w:rPr>
        <w:t>______________</w:t>
      </w:r>
      <w:r w:rsidR="006C7EB0" w:rsidRPr="007266F1">
        <w:rPr>
          <w:rFonts w:ascii="Times New Roman" w:hAnsi="Times New Roman"/>
          <w:sz w:val="24"/>
          <w:szCs w:val="24"/>
          <w:lang w:val="ro-RO"/>
        </w:rPr>
        <w:t>__________________</w:t>
      </w:r>
      <w:r w:rsidRPr="007266F1">
        <w:rPr>
          <w:rFonts w:ascii="Times New Roman" w:hAnsi="Times New Roman"/>
          <w:sz w:val="24"/>
          <w:szCs w:val="24"/>
          <w:lang w:val="ro-RO"/>
        </w:rPr>
        <w:t>___ reprezentanți ai ofertantului ______________________________________</w:t>
      </w:r>
      <w:r w:rsidR="006C7EB0" w:rsidRPr="007266F1">
        <w:rPr>
          <w:rFonts w:ascii="Times New Roman" w:hAnsi="Times New Roman"/>
          <w:sz w:val="24"/>
          <w:szCs w:val="24"/>
          <w:lang w:val="ro-RO"/>
        </w:rPr>
        <w:t>_____________</w:t>
      </w:r>
      <w:r w:rsidRPr="007266F1">
        <w:rPr>
          <w:rFonts w:ascii="Times New Roman" w:hAnsi="Times New Roman"/>
          <w:sz w:val="24"/>
          <w:szCs w:val="24"/>
          <w:lang w:val="ro-RO"/>
        </w:rPr>
        <w:t xml:space="preserve">_____, ne oferim ca, în conformitate cu </w:t>
      </w:r>
      <w:r w:rsidRPr="007266F1">
        <w:rPr>
          <w:rFonts w:ascii="Times New Roman" w:hAnsi="Times New Roman"/>
          <w:iCs/>
          <w:sz w:val="24"/>
          <w:szCs w:val="24"/>
          <w:lang w:val="ro-RO"/>
        </w:rPr>
        <w:t>p</w:t>
      </w:r>
      <w:r w:rsidRPr="007266F1">
        <w:rPr>
          <w:rFonts w:ascii="Times New Roman" w:hAnsi="Times New Roman"/>
          <w:sz w:val="24"/>
          <w:szCs w:val="24"/>
          <w:lang w:val="ro-RO"/>
        </w:rPr>
        <w:t>revederile și cerințele cuprinse în do</w:t>
      </w:r>
      <w:r w:rsidR="00F50AA0" w:rsidRPr="007266F1">
        <w:rPr>
          <w:rFonts w:ascii="Times New Roman" w:hAnsi="Times New Roman"/>
          <w:sz w:val="24"/>
          <w:szCs w:val="24"/>
          <w:lang w:val="ro-RO"/>
        </w:rPr>
        <w:t>c</w:t>
      </w:r>
      <w:r w:rsidRPr="007266F1">
        <w:rPr>
          <w:rFonts w:ascii="Times New Roman" w:hAnsi="Times New Roman"/>
          <w:sz w:val="24"/>
          <w:szCs w:val="24"/>
          <w:lang w:val="ro-RO"/>
        </w:rPr>
        <w:t xml:space="preserve">umentația aferentă anunțului mai sus menționat, </w:t>
      </w:r>
      <w:r w:rsidR="00E67DA6" w:rsidRPr="007266F1">
        <w:rPr>
          <w:rFonts w:ascii="Times New Roman" w:hAnsi="Times New Roman"/>
          <w:b/>
          <w:bCs/>
          <w:sz w:val="24"/>
          <w:szCs w:val="24"/>
          <w:lang w:val="ro-RO"/>
        </w:rPr>
        <w:t>_____________________________</w:t>
      </w:r>
      <w:r w:rsidR="00176E5F" w:rsidRPr="007266F1">
        <w:rPr>
          <w:rFonts w:ascii="Times New Roman" w:hAnsi="Times New Roman"/>
          <w:b/>
          <w:iCs/>
          <w:sz w:val="24"/>
          <w:szCs w:val="24"/>
          <w:lang w:val="ro-RO" w:bidi="ro-RO"/>
        </w:rPr>
        <w:t xml:space="preserve"> </w:t>
      </w:r>
      <w:r w:rsidR="00EB0AF7" w:rsidRPr="007266F1">
        <w:rPr>
          <w:rFonts w:ascii="Times New Roman" w:hAnsi="Times New Roman"/>
          <w:sz w:val="24"/>
          <w:szCs w:val="24"/>
          <w:lang w:val="ro-RO"/>
        </w:rPr>
        <w:t>la prețul de ______</w:t>
      </w:r>
      <w:r w:rsidR="003D0039" w:rsidRPr="007266F1">
        <w:rPr>
          <w:rFonts w:ascii="Times New Roman" w:hAnsi="Times New Roman"/>
          <w:sz w:val="24"/>
          <w:szCs w:val="24"/>
          <w:lang w:val="ro-RO"/>
        </w:rPr>
        <w:t>__</w:t>
      </w:r>
      <w:r w:rsidR="003E74E2" w:rsidRPr="007266F1">
        <w:rPr>
          <w:rFonts w:ascii="Times New Roman" w:hAnsi="Times New Roman"/>
          <w:sz w:val="24"/>
          <w:szCs w:val="24"/>
          <w:lang w:val="ro-RO"/>
        </w:rPr>
        <w:t>__</w:t>
      </w:r>
      <w:r w:rsidR="003D0039" w:rsidRPr="007266F1">
        <w:rPr>
          <w:rFonts w:ascii="Times New Roman" w:hAnsi="Times New Roman"/>
          <w:sz w:val="24"/>
          <w:szCs w:val="24"/>
          <w:lang w:val="ro-RO"/>
        </w:rPr>
        <w:t>____</w:t>
      </w:r>
      <w:r w:rsidR="00EE0A4F" w:rsidRPr="007266F1">
        <w:rPr>
          <w:rFonts w:ascii="Times New Roman" w:hAnsi="Times New Roman"/>
          <w:sz w:val="24"/>
          <w:szCs w:val="24"/>
          <w:lang w:val="ro-RO"/>
        </w:rPr>
        <w:t>_____</w:t>
      </w:r>
      <w:r w:rsidR="003D0039" w:rsidRPr="007266F1">
        <w:rPr>
          <w:rFonts w:ascii="Times New Roman" w:hAnsi="Times New Roman"/>
          <w:sz w:val="24"/>
          <w:szCs w:val="24"/>
          <w:lang w:val="ro-RO"/>
        </w:rPr>
        <w:t>_</w:t>
      </w:r>
      <w:r w:rsidR="00855230" w:rsidRPr="007266F1">
        <w:rPr>
          <w:rFonts w:ascii="Times New Roman" w:hAnsi="Times New Roman"/>
          <w:sz w:val="24"/>
          <w:szCs w:val="24"/>
          <w:lang w:val="ro-RO"/>
        </w:rPr>
        <w:t>___</w:t>
      </w:r>
      <w:r w:rsidR="00EB0AF7" w:rsidRPr="007266F1">
        <w:rPr>
          <w:rFonts w:ascii="Times New Roman" w:hAnsi="Times New Roman"/>
          <w:sz w:val="24"/>
          <w:szCs w:val="24"/>
          <w:lang w:val="ro-RO"/>
        </w:rPr>
        <w:t xml:space="preserve"> lei[introduceți suma în cifre și litere], fără TVA, la care se adaugă TVA de ___</w:t>
      </w:r>
      <w:r w:rsidR="003E74E2" w:rsidRPr="007266F1">
        <w:rPr>
          <w:rFonts w:ascii="Times New Roman" w:hAnsi="Times New Roman"/>
          <w:sz w:val="24"/>
          <w:szCs w:val="24"/>
          <w:lang w:val="ro-RO"/>
        </w:rPr>
        <w:t>____</w:t>
      </w:r>
      <w:r w:rsidR="00EE0A4F" w:rsidRPr="007266F1">
        <w:rPr>
          <w:rFonts w:ascii="Times New Roman" w:hAnsi="Times New Roman"/>
          <w:sz w:val="24"/>
          <w:szCs w:val="24"/>
          <w:lang w:val="ro-RO"/>
        </w:rPr>
        <w:t>_______</w:t>
      </w:r>
      <w:r w:rsidR="003E74E2" w:rsidRPr="007266F1">
        <w:rPr>
          <w:rFonts w:ascii="Times New Roman" w:hAnsi="Times New Roman"/>
          <w:sz w:val="24"/>
          <w:szCs w:val="24"/>
          <w:lang w:val="ro-RO"/>
        </w:rPr>
        <w:t>_</w:t>
      </w:r>
      <w:r w:rsidR="00EB0AF7" w:rsidRPr="007266F1">
        <w:rPr>
          <w:rFonts w:ascii="Times New Roman" w:hAnsi="Times New Roman"/>
          <w:sz w:val="24"/>
          <w:szCs w:val="24"/>
          <w:lang w:val="ro-RO"/>
        </w:rPr>
        <w:t>___ [introduceți suma în cifre și litere],</w:t>
      </w:r>
    </w:p>
    <w:p w14:paraId="1E64BE87" w14:textId="5BB9161E"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2. Ne angajăm să menținem această ofertă valabilă pentru o durată de </w:t>
      </w:r>
      <w:r w:rsidR="00682607">
        <w:rPr>
          <w:rFonts w:ascii="Times New Roman" w:hAnsi="Times New Roman"/>
          <w:sz w:val="24"/>
          <w:szCs w:val="24"/>
          <w:lang w:val="ro-RO"/>
        </w:rPr>
        <w:t>3</w:t>
      </w:r>
      <w:r w:rsidRPr="007266F1">
        <w:rPr>
          <w:rFonts w:ascii="Times New Roman" w:hAnsi="Times New Roman"/>
          <w:sz w:val="24"/>
          <w:szCs w:val="24"/>
          <w:lang w:val="ro-RO"/>
        </w:rPr>
        <w:t>0 (</w:t>
      </w:r>
      <w:proofErr w:type="spellStart"/>
      <w:r w:rsidR="00682607">
        <w:rPr>
          <w:rFonts w:ascii="Times New Roman" w:hAnsi="Times New Roman"/>
          <w:sz w:val="24"/>
          <w:szCs w:val="24"/>
          <w:lang w:val="ro-RO"/>
        </w:rPr>
        <w:t>treizeci</w:t>
      </w:r>
      <w:r w:rsidRPr="007266F1">
        <w:rPr>
          <w:rFonts w:ascii="Times New Roman" w:hAnsi="Times New Roman"/>
          <w:sz w:val="24"/>
          <w:szCs w:val="24"/>
          <w:lang w:val="ro-RO"/>
        </w:rPr>
        <w:t>șasezeci</w:t>
      </w:r>
      <w:proofErr w:type="spellEnd"/>
      <w:r w:rsidRPr="007266F1">
        <w:rPr>
          <w:rFonts w:ascii="Times New Roman" w:hAnsi="Times New Roman"/>
          <w:sz w:val="24"/>
          <w:szCs w:val="24"/>
          <w:lang w:val="ro-RO"/>
        </w:rPr>
        <w:t>) zile, respectiv până la data de______________,   și  ea va rămâne obligatorie pentru noi și poate fi acceptată oricând înainte de expirarea perioadei de valabilitate.</w:t>
      </w:r>
    </w:p>
    <w:p w14:paraId="19EE14BE"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0172D593"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4. Precizăm că:</w:t>
      </w:r>
    </w:p>
    <w:p w14:paraId="21B09749"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depunem oferta alternativă, ale cărei detalii sunt prezentate într-un formular de ofertă separat, marcat în mod clar "alternativă";    </w:t>
      </w:r>
    </w:p>
    <w:p w14:paraId="0EA8A164"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|_|   nu depunem ofertă alternativă.</w:t>
      </w:r>
    </w:p>
    <w:p w14:paraId="764432F2" w14:textId="77777777" w:rsidR="00312C00" w:rsidRPr="007266F1" w:rsidRDefault="00312C00" w:rsidP="00312C00">
      <w:pPr>
        <w:jc w:val="both"/>
        <w:rPr>
          <w:rFonts w:ascii="Times New Roman" w:hAnsi="Times New Roman"/>
          <w:i/>
          <w:sz w:val="24"/>
          <w:szCs w:val="24"/>
          <w:lang w:val="ro-RO"/>
        </w:rPr>
      </w:pPr>
      <w:r w:rsidRPr="007266F1">
        <w:rPr>
          <w:rFonts w:ascii="Times New Roman" w:hAnsi="Times New Roman"/>
          <w:sz w:val="24"/>
          <w:szCs w:val="24"/>
          <w:lang w:val="ro-RO"/>
        </w:rPr>
        <w:t xml:space="preserve">            </w:t>
      </w:r>
      <w:r w:rsidRPr="007266F1">
        <w:rPr>
          <w:rFonts w:ascii="Times New Roman" w:hAnsi="Times New Roman"/>
          <w:i/>
          <w:sz w:val="24"/>
          <w:szCs w:val="24"/>
          <w:lang w:val="ro-RO"/>
        </w:rPr>
        <w:t xml:space="preserve">(se </w:t>
      </w:r>
      <w:proofErr w:type="spellStart"/>
      <w:r w:rsidRPr="007266F1">
        <w:rPr>
          <w:rFonts w:ascii="Times New Roman" w:hAnsi="Times New Roman"/>
          <w:i/>
          <w:sz w:val="24"/>
          <w:szCs w:val="24"/>
          <w:lang w:val="ro-RO"/>
        </w:rPr>
        <w:t>bifeaza</w:t>
      </w:r>
      <w:proofErr w:type="spellEnd"/>
      <w:r w:rsidRPr="007266F1">
        <w:rPr>
          <w:rFonts w:ascii="Times New Roman" w:hAnsi="Times New Roman"/>
          <w:i/>
          <w:sz w:val="24"/>
          <w:szCs w:val="24"/>
          <w:lang w:val="ro-RO"/>
        </w:rPr>
        <w:t xml:space="preserve"> </w:t>
      </w:r>
      <w:proofErr w:type="spellStart"/>
      <w:r w:rsidRPr="007266F1">
        <w:rPr>
          <w:rFonts w:ascii="Times New Roman" w:hAnsi="Times New Roman"/>
          <w:i/>
          <w:sz w:val="24"/>
          <w:szCs w:val="24"/>
          <w:lang w:val="ro-RO"/>
        </w:rPr>
        <w:t>optiunea</w:t>
      </w:r>
      <w:proofErr w:type="spellEnd"/>
      <w:r w:rsidRPr="007266F1">
        <w:rPr>
          <w:rFonts w:ascii="Times New Roman" w:hAnsi="Times New Roman"/>
          <w:i/>
          <w:sz w:val="24"/>
          <w:szCs w:val="24"/>
          <w:lang w:val="ro-RO"/>
        </w:rPr>
        <w:t xml:space="preserve"> </w:t>
      </w:r>
      <w:proofErr w:type="spellStart"/>
      <w:r w:rsidRPr="007266F1">
        <w:rPr>
          <w:rFonts w:ascii="Times New Roman" w:hAnsi="Times New Roman"/>
          <w:i/>
          <w:sz w:val="24"/>
          <w:szCs w:val="24"/>
          <w:lang w:val="ro-RO"/>
        </w:rPr>
        <w:t>corespunzatoare</w:t>
      </w:r>
      <w:proofErr w:type="spellEnd"/>
      <w:r w:rsidRPr="007266F1">
        <w:rPr>
          <w:rFonts w:ascii="Times New Roman" w:hAnsi="Times New Roman"/>
          <w:i/>
          <w:sz w:val="24"/>
          <w:szCs w:val="24"/>
          <w:lang w:val="ro-RO"/>
        </w:rPr>
        <w:t>)</w:t>
      </w:r>
    </w:p>
    <w:p w14:paraId="316361E7"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5.  </w:t>
      </w:r>
      <w:proofErr w:type="spellStart"/>
      <w:r w:rsidRPr="007266F1">
        <w:rPr>
          <w:rFonts w:ascii="Times New Roman" w:hAnsi="Times New Roman"/>
          <w:sz w:val="24"/>
          <w:szCs w:val="24"/>
          <w:lang w:val="ro-RO"/>
        </w:rPr>
        <w:t>Întelegem</w:t>
      </w:r>
      <w:proofErr w:type="spellEnd"/>
      <w:r w:rsidRPr="007266F1">
        <w:rPr>
          <w:rFonts w:ascii="Times New Roman" w:hAnsi="Times New Roman"/>
          <w:sz w:val="24"/>
          <w:szCs w:val="24"/>
          <w:lang w:val="ro-RO"/>
        </w:rPr>
        <w:t xml:space="preserve"> că nu sunteți obligați să acceptați oferta cu cel mai scăzut preț sau orice altă ofertă pe care o puteți primi.</w:t>
      </w:r>
    </w:p>
    <w:p w14:paraId="4CAFBBA6" w14:textId="77777777" w:rsidR="00312C00" w:rsidRPr="007266F1" w:rsidRDefault="00312C00" w:rsidP="00312C00">
      <w:pPr>
        <w:jc w:val="both"/>
        <w:rPr>
          <w:rFonts w:ascii="Times New Roman" w:hAnsi="Times New Roman"/>
          <w:sz w:val="24"/>
          <w:szCs w:val="24"/>
          <w:lang w:val="ro-RO"/>
        </w:rPr>
      </w:pPr>
    </w:p>
    <w:p w14:paraId="0CBEBC41" w14:textId="34019A45"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            </w:t>
      </w:r>
    </w:p>
    <w:p w14:paraId="0760D001" w14:textId="77777777" w:rsidR="00312C00" w:rsidRPr="007266F1" w:rsidRDefault="00312C00" w:rsidP="00312C00">
      <w:pPr>
        <w:jc w:val="both"/>
        <w:rPr>
          <w:rFonts w:ascii="Times New Roman" w:hAnsi="Times New Roman"/>
          <w:sz w:val="24"/>
          <w:szCs w:val="24"/>
          <w:lang w:val="ro-RO"/>
        </w:rPr>
      </w:pPr>
    </w:p>
    <w:p w14:paraId="49C9C3FD" w14:textId="77777777" w:rsidR="00312C00" w:rsidRPr="007266F1" w:rsidRDefault="00312C00" w:rsidP="00312C00">
      <w:pPr>
        <w:jc w:val="both"/>
        <w:rPr>
          <w:rFonts w:ascii="Times New Roman" w:hAnsi="Times New Roman"/>
          <w:sz w:val="24"/>
          <w:szCs w:val="24"/>
          <w:lang w:val="ro-RO"/>
        </w:rPr>
      </w:pPr>
    </w:p>
    <w:p w14:paraId="64A8E38B" w14:textId="77777777" w:rsidR="00312C00" w:rsidRPr="007266F1" w:rsidRDefault="00312C00" w:rsidP="00312C00">
      <w:pPr>
        <w:jc w:val="both"/>
        <w:rPr>
          <w:rFonts w:ascii="Times New Roman" w:hAnsi="Times New Roman"/>
          <w:sz w:val="24"/>
          <w:szCs w:val="24"/>
          <w:lang w:val="ro-RO"/>
        </w:rPr>
      </w:pPr>
    </w:p>
    <w:p w14:paraId="3E2E3FB6"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Data completării: __________________</w:t>
      </w:r>
    </w:p>
    <w:p w14:paraId="0F4EF865" w14:textId="77777777"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Nume, prenume: __________________________________________________</w:t>
      </w:r>
    </w:p>
    <w:p w14:paraId="639BF4E9" w14:textId="28A13436" w:rsidR="00312C00" w:rsidRPr="007266F1" w:rsidRDefault="00312C00" w:rsidP="00312C00">
      <w:pPr>
        <w:jc w:val="both"/>
        <w:rPr>
          <w:rFonts w:ascii="Times New Roman" w:hAnsi="Times New Roman"/>
          <w:sz w:val="24"/>
          <w:szCs w:val="24"/>
          <w:lang w:val="ro-RO"/>
        </w:rPr>
      </w:pPr>
      <w:r w:rsidRPr="007266F1">
        <w:rPr>
          <w:rFonts w:ascii="Times New Roman" w:hAnsi="Times New Roman"/>
          <w:sz w:val="24"/>
          <w:szCs w:val="24"/>
          <w:lang w:val="ro-RO"/>
        </w:rPr>
        <w:t xml:space="preserve">Semnătura _______________ în calitate de _________________, autorizat să semnez oferta pentru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în numele _____________________________________________________</w:t>
      </w:r>
    </w:p>
    <w:p w14:paraId="710F6DA7" w14:textId="224202C9" w:rsidR="00312C00" w:rsidRPr="007266F1" w:rsidRDefault="00312C00" w:rsidP="00312C00">
      <w:pPr>
        <w:jc w:val="both"/>
        <w:rPr>
          <w:rFonts w:ascii="Times New Roman" w:hAnsi="Times New Roman"/>
          <w:i/>
          <w:sz w:val="24"/>
          <w:szCs w:val="24"/>
          <w:lang w:val="ro-RO"/>
        </w:rPr>
      </w:pPr>
      <w:r w:rsidRPr="007266F1">
        <w:rPr>
          <w:rFonts w:ascii="Times New Roman" w:hAnsi="Times New Roman"/>
          <w:i/>
          <w:sz w:val="24"/>
          <w:szCs w:val="24"/>
          <w:lang w:val="ro-RO"/>
        </w:rPr>
        <w:t>(denumire ofertant)</w:t>
      </w:r>
    </w:p>
    <w:p w14:paraId="0F9B5A1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6D7DFD5A"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1D6D0273"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7BC87A07" w14:textId="77777777" w:rsidR="00066607" w:rsidRPr="007266F1" w:rsidRDefault="00066607">
      <w:pPr>
        <w:overflowPunct/>
        <w:autoSpaceDE/>
        <w:autoSpaceDN/>
        <w:adjustRightInd/>
        <w:spacing w:after="160" w:line="259" w:lineRule="auto"/>
        <w:textAlignment w:val="auto"/>
        <w:rPr>
          <w:rFonts w:ascii="Times New Roman" w:hAnsi="Times New Roman"/>
          <w:sz w:val="24"/>
          <w:szCs w:val="24"/>
          <w:lang w:val="ro-RO"/>
        </w:rPr>
      </w:pPr>
    </w:p>
    <w:p w14:paraId="54FE65CA" w14:textId="77777777" w:rsidR="00066607" w:rsidRPr="007266F1" w:rsidRDefault="00066607" w:rsidP="00066607">
      <w:pPr>
        <w:jc w:val="right"/>
        <w:rPr>
          <w:rFonts w:ascii="Cambria" w:hAnsi="Cambria" w:cs="Arial"/>
          <w:b/>
          <w:lang w:val="ro-RO"/>
        </w:rPr>
      </w:pPr>
    </w:p>
    <w:p w14:paraId="2B802CC2" w14:textId="77777777" w:rsidR="006C50BE" w:rsidRPr="00780188" w:rsidRDefault="006C50BE" w:rsidP="006C50BE">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6F41D941"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387717" w14:textId="77777777" w:rsidR="006C50BE" w:rsidRPr="00780188" w:rsidRDefault="006C50BE" w:rsidP="006C50BE">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D3D9D86" w14:textId="77777777" w:rsidR="006C50BE" w:rsidRPr="00780188" w:rsidRDefault="006C50BE" w:rsidP="006C50BE">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2FD0F44C" w14:textId="77777777" w:rsidR="006C50BE" w:rsidRPr="00780188" w:rsidRDefault="006C50BE" w:rsidP="006C50BE">
      <w:pPr>
        <w:spacing w:after="120"/>
        <w:rPr>
          <w:rFonts w:ascii="Times New Roman" w:hAnsi="Times New Roman"/>
          <w:color w:val="000000"/>
          <w:sz w:val="24"/>
          <w:szCs w:val="24"/>
        </w:rPr>
      </w:pPr>
    </w:p>
    <w:p w14:paraId="7E38E08C" w14:textId="77777777" w:rsidR="006C50BE" w:rsidRDefault="006C50BE" w:rsidP="006C50BE">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44F05CF7" w14:textId="77777777" w:rsidR="00C1113D" w:rsidRPr="00780188" w:rsidRDefault="00C1113D" w:rsidP="006C50BE">
      <w:pPr>
        <w:jc w:val="center"/>
        <w:rPr>
          <w:rFonts w:ascii="Times New Roman" w:hAnsi="Times New Roman"/>
          <w:b/>
          <w:bCs/>
          <w:sz w:val="24"/>
          <w:szCs w:val="24"/>
        </w:rPr>
      </w:pPr>
    </w:p>
    <w:p w14:paraId="670B4C00" w14:textId="16A46231" w:rsidR="006C50BE" w:rsidRDefault="006C50BE" w:rsidP="00D87F05">
      <w:pPr>
        <w:jc w:val="center"/>
        <w:rPr>
          <w:rFonts w:ascii="Times New Roman" w:hAnsi="Times New Roman"/>
          <w:b/>
          <w:bCs/>
          <w:sz w:val="24"/>
          <w:szCs w:val="24"/>
        </w:rPr>
      </w:pPr>
      <w:proofErr w:type="spellStart"/>
      <w:r w:rsidRPr="00780188">
        <w:rPr>
          <w:rFonts w:ascii="Times New Roman" w:hAnsi="Times New Roman"/>
          <w:b/>
          <w:bCs/>
          <w:sz w:val="24"/>
          <w:szCs w:val="24"/>
        </w:rPr>
        <w:t>pentru</w:t>
      </w:r>
      <w:proofErr w:type="spellEnd"/>
      <w:r w:rsidRPr="00780188">
        <w:rPr>
          <w:rFonts w:ascii="Times New Roman" w:hAnsi="Times New Roman"/>
          <w:b/>
          <w:bCs/>
          <w:sz w:val="24"/>
          <w:szCs w:val="24"/>
        </w:rPr>
        <w:t xml:space="preserve"> </w:t>
      </w:r>
      <w:r w:rsidR="00C1113D" w:rsidRPr="00C1113D">
        <w:rPr>
          <w:rFonts w:ascii="Times New Roman" w:hAnsi="Times New Roman"/>
          <w:b/>
          <w:bCs/>
          <w:sz w:val="24"/>
          <w:szCs w:val="24"/>
        </w:rPr>
        <w:t xml:space="preserve">Lotul 1: Servicii de asistență socială – centru de zi pentru persoane adulte cu dizabilități, cu asigurarea hranei pentru 15 persoane adulte cu </w:t>
      </w:r>
      <w:proofErr w:type="spellStart"/>
      <w:r w:rsidR="00C1113D" w:rsidRPr="00C1113D">
        <w:rPr>
          <w:rFonts w:ascii="Times New Roman" w:hAnsi="Times New Roman"/>
          <w:b/>
          <w:bCs/>
          <w:sz w:val="24"/>
          <w:szCs w:val="24"/>
        </w:rPr>
        <w:t>dizabilități</w:t>
      </w:r>
      <w:proofErr w:type="spellEnd"/>
      <w:r w:rsidR="00C1113D" w:rsidRPr="00C1113D">
        <w:rPr>
          <w:rFonts w:ascii="Times New Roman" w:hAnsi="Times New Roman"/>
          <w:b/>
          <w:bCs/>
          <w:sz w:val="24"/>
          <w:szCs w:val="24"/>
        </w:rPr>
        <w:t xml:space="preserve">, zona </w:t>
      </w:r>
      <w:proofErr w:type="spellStart"/>
      <w:r w:rsidR="00C1113D" w:rsidRPr="00C1113D">
        <w:rPr>
          <w:rFonts w:ascii="Times New Roman" w:hAnsi="Times New Roman"/>
          <w:b/>
          <w:bCs/>
          <w:sz w:val="24"/>
          <w:szCs w:val="24"/>
        </w:rPr>
        <w:t>Remetea</w:t>
      </w:r>
      <w:proofErr w:type="spellEnd"/>
    </w:p>
    <w:p w14:paraId="195C529D" w14:textId="77777777" w:rsidR="00C1113D" w:rsidRPr="00D87F05" w:rsidRDefault="00C1113D" w:rsidP="00D87F05">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766E57" w:rsidRPr="005B6C09" w14:paraId="20C78D19" w14:textId="77777777" w:rsidTr="009455C0">
        <w:trPr>
          <w:trHeight w:val="828"/>
        </w:trPr>
        <w:tc>
          <w:tcPr>
            <w:tcW w:w="1352" w:type="dxa"/>
            <w:vAlign w:val="center"/>
          </w:tcPr>
          <w:p w14:paraId="376F80A1"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4BA67827" w14:textId="77777777" w:rsidR="006C50BE" w:rsidRPr="005B6C09" w:rsidRDefault="006C50BE" w:rsidP="009455C0">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4C5C5DF0"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0E8C9E00" w14:textId="77777777" w:rsidR="006C50BE" w:rsidRPr="005B6C09" w:rsidRDefault="006C50BE" w:rsidP="009455C0">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4396295C"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72BD9393"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6DD3507B"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5EC3760B" w14:textId="77777777" w:rsidR="006C50BE" w:rsidRPr="005B6C09" w:rsidRDefault="006C50BE" w:rsidP="009455C0">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0B946B7A"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57EBD4E0" w14:textId="77777777" w:rsidR="006C50BE" w:rsidRPr="005B6C09" w:rsidRDefault="006C50BE" w:rsidP="009455C0">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0D528000" w14:textId="77777777" w:rsidR="006C50BE" w:rsidRPr="005B6C09" w:rsidRDefault="006C50BE" w:rsidP="009455C0">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310545AF" w14:textId="77777777" w:rsidR="006C50BE" w:rsidRPr="005B6C09" w:rsidRDefault="006C50BE" w:rsidP="009455C0">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324F2191" w14:textId="77777777" w:rsidR="006C50BE" w:rsidRPr="005B6C09" w:rsidRDefault="006C50BE" w:rsidP="009455C0">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766E57" w:rsidRPr="00780188" w14:paraId="521627CC" w14:textId="77777777" w:rsidTr="009455C0">
        <w:trPr>
          <w:trHeight w:val="813"/>
        </w:trPr>
        <w:tc>
          <w:tcPr>
            <w:tcW w:w="1352" w:type="dxa"/>
            <w:vAlign w:val="center"/>
          </w:tcPr>
          <w:p w14:paraId="227CAE42" w14:textId="77777777" w:rsidR="006C50BE" w:rsidRPr="005B6C09" w:rsidRDefault="006C50BE" w:rsidP="009455C0">
            <w:pPr>
              <w:jc w:val="center"/>
              <w:rPr>
                <w:rFonts w:ascii="Times New Roman" w:hAnsi="Times New Roman"/>
                <w:noProof/>
                <w:sz w:val="24"/>
                <w:szCs w:val="24"/>
              </w:rPr>
            </w:pPr>
          </w:p>
        </w:tc>
        <w:tc>
          <w:tcPr>
            <w:tcW w:w="1417" w:type="dxa"/>
            <w:vAlign w:val="center"/>
          </w:tcPr>
          <w:p w14:paraId="2435D9F8" w14:textId="77777777" w:rsidR="006C50BE" w:rsidRPr="005B6C09" w:rsidRDefault="006C50BE" w:rsidP="009455C0">
            <w:pPr>
              <w:jc w:val="center"/>
              <w:rPr>
                <w:rFonts w:ascii="Times New Roman" w:hAnsi="Times New Roman"/>
                <w:noProof/>
                <w:sz w:val="24"/>
                <w:szCs w:val="24"/>
              </w:rPr>
            </w:pPr>
          </w:p>
        </w:tc>
        <w:tc>
          <w:tcPr>
            <w:tcW w:w="1561" w:type="dxa"/>
            <w:vAlign w:val="center"/>
          </w:tcPr>
          <w:p w14:paraId="40F7B737" w14:textId="77777777" w:rsidR="006C50BE" w:rsidRPr="005B6C09" w:rsidRDefault="006C50BE" w:rsidP="009455C0">
            <w:pPr>
              <w:jc w:val="center"/>
              <w:rPr>
                <w:rFonts w:ascii="Times New Roman" w:hAnsi="Times New Roman"/>
                <w:noProof/>
                <w:sz w:val="24"/>
                <w:szCs w:val="24"/>
              </w:rPr>
            </w:pPr>
          </w:p>
        </w:tc>
        <w:tc>
          <w:tcPr>
            <w:tcW w:w="1243" w:type="dxa"/>
            <w:vAlign w:val="center"/>
          </w:tcPr>
          <w:p w14:paraId="7A3C94B1" w14:textId="582E0220" w:rsidR="006C50BE" w:rsidRPr="0018599B" w:rsidRDefault="0018599B" w:rsidP="009455C0">
            <w:pPr>
              <w:jc w:val="center"/>
              <w:rPr>
                <w:rFonts w:ascii="Times New Roman" w:hAnsi="Times New Roman"/>
                <w:sz w:val="24"/>
                <w:szCs w:val="24"/>
              </w:rPr>
            </w:pPr>
            <w:r w:rsidRPr="0018599B">
              <w:rPr>
                <w:rFonts w:ascii="Times New Roman" w:hAnsi="Times New Roman"/>
                <w:sz w:val="24"/>
                <w:szCs w:val="24"/>
              </w:rPr>
              <w:t>4</w:t>
            </w:r>
            <w:r w:rsidR="00D87F05" w:rsidRPr="0018599B">
              <w:rPr>
                <w:rFonts w:ascii="Times New Roman" w:hAnsi="Times New Roman"/>
                <w:sz w:val="24"/>
                <w:szCs w:val="24"/>
              </w:rPr>
              <w:t>.</w:t>
            </w:r>
            <w:r w:rsidRPr="0018599B">
              <w:rPr>
                <w:rFonts w:ascii="Times New Roman" w:hAnsi="Times New Roman"/>
                <w:sz w:val="24"/>
                <w:szCs w:val="24"/>
              </w:rPr>
              <w:t>784</w:t>
            </w:r>
            <w:r w:rsidR="00766E57" w:rsidRPr="0018599B">
              <w:rPr>
                <w:rFonts w:ascii="Times New Roman" w:hAnsi="Times New Roman"/>
                <w:sz w:val="24"/>
                <w:szCs w:val="24"/>
              </w:rPr>
              <w:t>,</w:t>
            </w:r>
            <w:r w:rsidRPr="0018599B">
              <w:rPr>
                <w:rFonts w:ascii="Times New Roman" w:hAnsi="Times New Roman"/>
                <w:sz w:val="24"/>
                <w:szCs w:val="24"/>
              </w:rPr>
              <w:t>58</w:t>
            </w:r>
          </w:p>
        </w:tc>
        <w:tc>
          <w:tcPr>
            <w:tcW w:w="1310" w:type="dxa"/>
            <w:vAlign w:val="center"/>
          </w:tcPr>
          <w:p w14:paraId="012130BB" w14:textId="643F1BAB" w:rsidR="006C50BE" w:rsidRPr="005B6C09" w:rsidRDefault="00D87F05" w:rsidP="009455C0">
            <w:pPr>
              <w:jc w:val="center"/>
              <w:rPr>
                <w:rFonts w:ascii="Times New Roman" w:hAnsi="Times New Roman"/>
                <w:sz w:val="24"/>
                <w:szCs w:val="24"/>
              </w:rPr>
            </w:pPr>
            <w:r>
              <w:rPr>
                <w:rFonts w:ascii="Times New Roman" w:hAnsi="Times New Roman"/>
                <w:sz w:val="24"/>
                <w:szCs w:val="24"/>
              </w:rPr>
              <w:t>1</w:t>
            </w:r>
            <w:r w:rsidR="00C1113D">
              <w:rPr>
                <w:rFonts w:ascii="Times New Roman" w:hAnsi="Times New Roman"/>
                <w:sz w:val="24"/>
                <w:szCs w:val="24"/>
              </w:rPr>
              <w:t>5</w:t>
            </w:r>
          </w:p>
        </w:tc>
        <w:tc>
          <w:tcPr>
            <w:tcW w:w="1163" w:type="dxa"/>
            <w:vAlign w:val="center"/>
          </w:tcPr>
          <w:p w14:paraId="71573518" w14:textId="4D56600E" w:rsidR="006C50BE" w:rsidRPr="0018599B" w:rsidRDefault="0018599B" w:rsidP="009455C0">
            <w:pPr>
              <w:jc w:val="center"/>
              <w:rPr>
                <w:rFonts w:ascii="Times New Roman" w:hAnsi="Times New Roman"/>
                <w:sz w:val="24"/>
                <w:szCs w:val="24"/>
              </w:rPr>
            </w:pPr>
            <w:r w:rsidRPr="0018599B">
              <w:rPr>
                <w:rFonts w:ascii="Times New Roman" w:hAnsi="Times New Roman"/>
                <w:sz w:val="24"/>
                <w:szCs w:val="24"/>
              </w:rPr>
              <w:t>71.768.7</w:t>
            </w:r>
            <w:r w:rsidR="00996786">
              <w:rPr>
                <w:rFonts w:ascii="Times New Roman" w:hAnsi="Times New Roman"/>
                <w:sz w:val="24"/>
                <w:szCs w:val="24"/>
              </w:rPr>
              <w:t>0</w:t>
            </w:r>
          </w:p>
        </w:tc>
        <w:tc>
          <w:tcPr>
            <w:tcW w:w="1447" w:type="dxa"/>
            <w:vAlign w:val="center"/>
          </w:tcPr>
          <w:p w14:paraId="399CDEA5" w14:textId="606D6423" w:rsidR="006C50BE" w:rsidRPr="007F4717" w:rsidRDefault="00C1113D" w:rsidP="009455C0">
            <w:pPr>
              <w:jc w:val="center"/>
              <w:rPr>
                <w:rFonts w:ascii="Times New Roman" w:hAnsi="Times New Roman"/>
                <w:b/>
                <w:bCs/>
                <w:sz w:val="24"/>
                <w:szCs w:val="24"/>
              </w:rPr>
            </w:pPr>
            <w:r w:rsidRPr="007F4717">
              <w:rPr>
                <w:rFonts w:ascii="Times New Roman" w:hAnsi="Times New Roman"/>
                <w:b/>
                <w:bCs/>
                <w:sz w:val="24"/>
                <w:szCs w:val="24"/>
              </w:rPr>
              <w:t>502.38</w:t>
            </w:r>
            <w:r w:rsidR="00996786">
              <w:rPr>
                <w:rFonts w:ascii="Times New Roman" w:hAnsi="Times New Roman"/>
                <w:b/>
                <w:bCs/>
                <w:sz w:val="24"/>
                <w:szCs w:val="24"/>
              </w:rPr>
              <w:t>0</w:t>
            </w:r>
            <w:r w:rsidRPr="007F4717">
              <w:rPr>
                <w:rFonts w:ascii="Times New Roman" w:hAnsi="Times New Roman"/>
                <w:b/>
                <w:bCs/>
                <w:sz w:val="24"/>
                <w:szCs w:val="24"/>
              </w:rPr>
              <w:t>,</w:t>
            </w:r>
            <w:r w:rsidR="00996786">
              <w:rPr>
                <w:rFonts w:ascii="Times New Roman" w:hAnsi="Times New Roman"/>
                <w:b/>
                <w:bCs/>
                <w:sz w:val="24"/>
                <w:szCs w:val="24"/>
              </w:rPr>
              <w:t>90</w:t>
            </w:r>
          </w:p>
        </w:tc>
      </w:tr>
    </w:tbl>
    <w:p w14:paraId="37019E5E" w14:textId="77777777" w:rsidR="006C50BE" w:rsidRPr="00780188" w:rsidRDefault="006C50BE" w:rsidP="006C50BE">
      <w:pPr>
        <w:rPr>
          <w:rFonts w:ascii="Times New Roman" w:hAnsi="Times New Roman"/>
          <w:color w:val="000000"/>
          <w:sz w:val="24"/>
          <w:szCs w:val="24"/>
        </w:rPr>
      </w:pPr>
    </w:p>
    <w:p w14:paraId="54254D25" w14:textId="77777777" w:rsidR="006C50BE" w:rsidRPr="00780188" w:rsidRDefault="006C50BE" w:rsidP="006C50BE">
      <w:pPr>
        <w:rPr>
          <w:rFonts w:ascii="Times New Roman" w:hAnsi="Times New Roman"/>
          <w:color w:val="000000"/>
          <w:sz w:val="24"/>
          <w:szCs w:val="24"/>
        </w:rPr>
      </w:pPr>
    </w:p>
    <w:p w14:paraId="360D6BD8" w14:textId="77777777" w:rsidR="006C50BE" w:rsidRPr="00780188" w:rsidRDefault="006C50BE" w:rsidP="006C50BE">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3BEF0A6C" w14:textId="77777777" w:rsidR="006C50BE" w:rsidRPr="00780188" w:rsidRDefault="006C50BE" w:rsidP="006C50BE">
      <w:pPr>
        <w:rPr>
          <w:rFonts w:ascii="Times New Roman" w:hAnsi="Times New Roman"/>
          <w:color w:val="000000"/>
          <w:sz w:val="24"/>
          <w:szCs w:val="24"/>
        </w:rPr>
      </w:pPr>
    </w:p>
    <w:p w14:paraId="5C6F999D"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06507B5"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EE58544" w14:textId="77777777" w:rsidR="006C50BE" w:rsidRPr="00780188" w:rsidRDefault="006C50BE" w:rsidP="006C50BE">
      <w:pPr>
        <w:jc w:val="center"/>
        <w:rPr>
          <w:rFonts w:ascii="Times New Roman" w:hAnsi="Times New Roman"/>
          <w:color w:val="000000"/>
          <w:sz w:val="24"/>
          <w:szCs w:val="24"/>
        </w:rPr>
      </w:pPr>
    </w:p>
    <w:p w14:paraId="46366BBA"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30CF994F" w14:textId="77777777" w:rsidR="006C50BE" w:rsidRPr="00780188" w:rsidRDefault="006C50BE" w:rsidP="006C50BE">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7394444" w14:textId="76B18AE3" w:rsidR="006C50BE" w:rsidRDefault="006C50BE" w:rsidP="006C50BE">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142A16C9" w14:textId="77777777" w:rsidR="006C50BE" w:rsidRDefault="006C50BE">
      <w:pPr>
        <w:overflowPunct/>
        <w:autoSpaceDE/>
        <w:autoSpaceDN/>
        <w:adjustRightInd/>
        <w:spacing w:after="160" w:line="259" w:lineRule="auto"/>
        <w:textAlignment w:val="auto"/>
        <w:rPr>
          <w:rFonts w:ascii="Times New Roman" w:hAnsi="Times New Roman"/>
          <w:color w:val="000000"/>
          <w:sz w:val="24"/>
          <w:szCs w:val="24"/>
        </w:rPr>
      </w:pPr>
      <w:r>
        <w:rPr>
          <w:rFonts w:ascii="Times New Roman" w:hAnsi="Times New Roman"/>
          <w:color w:val="000000"/>
          <w:sz w:val="24"/>
          <w:szCs w:val="24"/>
        </w:rPr>
        <w:br w:type="page"/>
      </w:r>
    </w:p>
    <w:bookmarkEnd w:id="2"/>
    <w:p w14:paraId="19D49147" w14:textId="77777777" w:rsidR="00C1113D" w:rsidRDefault="00C1113D" w:rsidP="00246737">
      <w:pPr>
        <w:jc w:val="right"/>
        <w:rPr>
          <w:rFonts w:ascii="Times New Roman" w:hAnsi="Times New Roman"/>
          <w:sz w:val="24"/>
          <w:szCs w:val="24"/>
          <w:lang w:val="ro-RO"/>
        </w:rPr>
      </w:pPr>
    </w:p>
    <w:p w14:paraId="37690A6D" w14:textId="77777777" w:rsidR="00C1113D" w:rsidRPr="00780188" w:rsidRDefault="00C1113D" w:rsidP="00C1113D">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53C1CBBE"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4CB21130"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664A3E1E" w14:textId="77777777" w:rsidR="00C1113D" w:rsidRPr="00780188" w:rsidRDefault="00C1113D" w:rsidP="00C1113D">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493E0361" w14:textId="77777777" w:rsidR="00C1113D" w:rsidRPr="00780188" w:rsidRDefault="00C1113D" w:rsidP="00C1113D">
      <w:pPr>
        <w:spacing w:after="120"/>
        <w:rPr>
          <w:rFonts w:ascii="Times New Roman" w:hAnsi="Times New Roman"/>
          <w:color w:val="000000"/>
          <w:sz w:val="24"/>
          <w:szCs w:val="24"/>
        </w:rPr>
      </w:pPr>
    </w:p>
    <w:p w14:paraId="6B146B17" w14:textId="77777777" w:rsidR="00C1113D" w:rsidRDefault="00C1113D" w:rsidP="00C1113D">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95D3CCE" w14:textId="77777777" w:rsidR="00C1113D" w:rsidRPr="00780188" w:rsidRDefault="00C1113D" w:rsidP="00C1113D">
      <w:pPr>
        <w:jc w:val="center"/>
        <w:rPr>
          <w:rFonts w:ascii="Times New Roman" w:hAnsi="Times New Roman"/>
          <w:b/>
          <w:bCs/>
          <w:sz w:val="24"/>
          <w:szCs w:val="24"/>
        </w:rPr>
      </w:pPr>
    </w:p>
    <w:p w14:paraId="32CEE60D" w14:textId="430B3DED" w:rsidR="00C1113D" w:rsidRDefault="00C1113D" w:rsidP="00C1113D">
      <w:pPr>
        <w:jc w:val="center"/>
        <w:rPr>
          <w:rFonts w:ascii="Times New Roman" w:hAnsi="Times New Roman"/>
          <w:b/>
          <w:bCs/>
          <w:sz w:val="24"/>
          <w:szCs w:val="24"/>
        </w:rPr>
      </w:pPr>
      <w:proofErr w:type="spellStart"/>
      <w:r w:rsidRPr="00C1113D">
        <w:rPr>
          <w:rFonts w:ascii="Times New Roman" w:hAnsi="Times New Roman"/>
          <w:sz w:val="24"/>
          <w:szCs w:val="24"/>
        </w:rPr>
        <w:t>pentru</w:t>
      </w:r>
      <w:proofErr w:type="spellEnd"/>
      <w:r w:rsidRPr="00780188">
        <w:rPr>
          <w:rFonts w:ascii="Times New Roman" w:hAnsi="Times New Roman"/>
          <w:b/>
          <w:bCs/>
          <w:sz w:val="24"/>
          <w:szCs w:val="24"/>
        </w:rPr>
        <w:t xml:space="preserve"> </w:t>
      </w:r>
      <w:r w:rsidRPr="00C1113D">
        <w:rPr>
          <w:rFonts w:ascii="Times New Roman" w:hAnsi="Times New Roman"/>
          <w:b/>
          <w:bCs/>
          <w:sz w:val="24"/>
          <w:szCs w:val="24"/>
        </w:rPr>
        <w:t xml:space="preserve">Lotul 2: Servicii de asistență socială – centru de zi pentru persoane adulte cu dizabilități, cu asigurarea hranei pentru 20 persoane adulte cu </w:t>
      </w:r>
      <w:proofErr w:type="spellStart"/>
      <w:r w:rsidRPr="00C1113D">
        <w:rPr>
          <w:rFonts w:ascii="Times New Roman" w:hAnsi="Times New Roman"/>
          <w:b/>
          <w:bCs/>
          <w:sz w:val="24"/>
          <w:szCs w:val="24"/>
        </w:rPr>
        <w:t>dizabilități</w:t>
      </w:r>
      <w:proofErr w:type="spellEnd"/>
      <w:r w:rsidRPr="00C1113D">
        <w:rPr>
          <w:rFonts w:ascii="Times New Roman" w:hAnsi="Times New Roman"/>
          <w:b/>
          <w:bCs/>
          <w:sz w:val="24"/>
          <w:szCs w:val="24"/>
        </w:rPr>
        <w:t xml:space="preserve">, zona Gheorgheni </w:t>
      </w:r>
    </w:p>
    <w:p w14:paraId="67D6552D" w14:textId="77777777" w:rsidR="00C1113D" w:rsidRPr="00D87F05" w:rsidRDefault="00C1113D" w:rsidP="00C1113D">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996786" w:rsidRPr="005B6C09" w14:paraId="4B3A34CE" w14:textId="77777777" w:rsidTr="00E40297">
        <w:trPr>
          <w:trHeight w:val="828"/>
        </w:trPr>
        <w:tc>
          <w:tcPr>
            <w:tcW w:w="1352" w:type="dxa"/>
            <w:vAlign w:val="center"/>
          </w:tcPr>
          <w:p w14:paraId="248E9703"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0D4404A4"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0572C40D"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1ED7CA3E"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577663BF"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73DD6B34"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10669B69"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4B64C5D0"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74059F04"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16B25038"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51BC403F"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3DF98ACD"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294EB31D"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996786" w:rsidRPr="00780188" w14:paraId="224F1822" w14:textId="77777777" w:rsidTr="00E40297">
        <w:trPr>
          <w:trHeight w:val="813"/>
        </w:trPr>
        <w:tc>
          <w:tcPr>
            <w:tcW w:w="1352" w:type="dxa"/>
            <w:vAlign w:val="center"/>
          </w:tcPr>
          <w:p w14:paraId="13089170" w14:textId="77777777" w:rsidR="00C1113D" w:rsidRPr="005B6C09" w:rsidRDefault="00C1113D" w:rsidP="00E40297">
            <w:pPr>
              <w:jc w:val="center"/>
              <w:rPr>
                <w:rFonts w:ascii="Times New Roman" w:hAnsi="Times New Roman"/>
                <w:noProof/>
                <w:sz w:val="24"/>
                <w:szCs w:val="24"/>
              </w:rPr>
            </w:pPr>
          </w:p>
        </w:tc>
        <w:tc>
          <w:tcPr>
            <w:tcW w:w="1417" w:type="dxa"/>
            <w:vAlign w:val="center"/>
          </w:tcPr>
          <w:p w14:paraId="4AC03DEB" w14:textId="77777777" w:rsidR="00C1113D" w:rsidRPr="005B6C09" w:rsidRDefault="00C1113D" w:rsidP="00E40297">
            <w:pPr>
              <w:jc w:val="center"/>
              <w:rPr>
                <w:rFonts w:ascii="Times New Roman" w:hAnsi="Times New Roman"/>
                <w:noProof/>
                <w:sz w:val="24"/>
                <w:szCs w:val="24"/>
              </w:rPr>
            </w:pPr>
          </w:p>
        </w:tc>
        <w:tc>
          <w:tcPr>
            <w:tcW w:w="1561" w:type="dxa"/>
            <w:vAlign w:val="center"/>
          </w:tcPr>
          <w:p w14:paraId="4C143E1B" w14:textId="77777777" w:rsidR="00C1113D" w:rsidRPr="005B6C09" w:rsidRDefault="00C1113D" w:rsidP="00E40297">
            <w:pPr>
              <w:jc w:val="center"/>
              <w:rPr>
                <w:rFonts w:ascii="Times New Roman" w:hAnsi="Times New Roman"/>
                <w:noProof/>
                <w:sz w:val="24"/>
                <w:szCs w:val="24"/>
              </w:rPr>
            </w:pPr>
          </w:p>
        </w:tc>
        <w:tc>
          <w:tcPr>
            <w:tcW w:w="1243" w:type="dxa"/>
            <w:vAlign w:val="center"/>
          </w:tcPr>
          <w:p w14:paraId="3F9F7490" w14:textId="64C9AA1E" w:rsidR="00C1113D" w:rsidRPr="00996786" w:rsidRDefault="00996786" w:rsidP="00E40297">
            <w:pPr>
              <w:jc w:val="center"/>
              <w:rPr>
                <w:rFonts w:ascii="Times New Roman" w:hAnsi="Times New Roman"/>
                <w:sz w:val="24"/>
                <w:szCs w:val="24"/>
              </w:rPr>
            </w:pPr>
            <w:r w:rsidRPr="00996786">
              <w:rPr>
                <w:rFonts w:ascii="Times New Roman" w:hAnsi="Times New Roman"/>
                <w:sz w:val="24"/>
                <w:szCs w:val="24"/>
              </w:rPr>
              <w:t>4</w:t>
            </w:r>
            <w:r w:rsidR="00C1113D" w:rsidRPr="00996786">
              <w:rPr>
                <w:rFonts w:ascii="Times New Roman" w:hAnsi="Times New Roman"/>
                <w:sz w:val="24"/>
                <w:szCs w:val="24"/>
              </w:rPr>
              <w:t>.</w:t>
            </w:r>
            <w:r w:rsidRPr="00996786">
              <w:rPr>
                <w:rFonts w:ascii="Times New Roman" w:hAnsi="Times New Roman"/>
                <w:sz w:val="24"/>
                <w:szCs w:val="24"/>
              </w:rPr>
              <w:t>784</w:t>
            </w:r>
            <w:r w:rsidR="00C1113D" w:rsidRPr="00996786">
              <w:rPr>
                <w:rFonts w:ascii="Times New Roman" w:hAnsi="Times New Roman"/>
                <w:sz w:val="24"/>
                <w:szCs w:val="24"/>
              </w:rPr>
              <w:t>,</w:t>
            </w:r>
            <w:r w:rsidRPr="00996786">
              <w:rPr>
                <w:rFonts w:ascii="Times New Roman" w:hAnsi="Times New Roman"/>
                <w:sz w:val="24"/>
                <w:szCs w:val="24"/>
              </w:rPr>
              <w:t>5</w:t>
            </w:r>
            <w:r w:rsidR="00C1113D" w:rsidRPr="00996786">
              <w:rPr>
                <w:rFonts w:ascii="Times New Roman" w:hAnsi="Times New Roman"/>
                <w:sz w:val="24"/>
                <w:szCs w:val="24"/>
              </w:rPr>
              <w:t>8</w:t>
            </w:r>
          </w:p>
        </w:tc>
        <w:tc>
          <w:tcPr>
            <w:tcW w:w="1310" w:type="dxa"/>
            <w:vAlign w:val="center"/>
          </w:tcPr>
          <w:p w14:paraId="6347A196" w14:textId="3AB13D0D" w:rsidR="00C1113D" w:rsidRPr="005B6C09" w:rsidRDefault="00C1113D" w:rsidP="00E40297">
            <w:pPr>
              <w:jc w:val="center"/>
              <w:rPr>
                <w:rFonts w:ascii="Times New Roman" w:hAnsi="Times New Roman"/>
                <w:sz w:val="24"/>
                <w:szCs w:val="24"/>
              </w:rPr>
            </w:pPr>
            <w:r>
              <w:rPr>
                <w:rFonts w:ascii="Times New Roman" w:hAnsi="Times New Roman"/>
                <w:sz w:val="24"/>
                <w:szCs w:val="24"/>
              </w:rPr>
              <w:t>20</w:t>
            </w:r>
          </w:p>
        </w:tc>
        <w:tc>
          <w:tcPr>
            <w:tcW w:w="1163" w:type="dxa"/>
            <w:vAlign w:val="center"/>
          </w:tcPr>
          <w:p w14:paraId="4E0ED933" w14:textId="36CFAE38" w:rsidR="00C1113D" w:rsidRPr="00996786" w:rsidRDefault="00996786" w:rsidP="00E40297">
            <w:pPr>
              <w:jc w:val="center"/>
              <w:rPr>
                <w:rFonts w:ascii="Times New Roman" w:hAnsi="Times New Roman"/>
                <w:sz w:val="24"/>
                <w:szCs w:val="24"/>
              </w:rPr>
            </w:pPr>
            <w:r w:rsidRPr="00996786">
              <w:rPr>
                <w:rFonts w:ascii="Times New Roman" w:hAnsi="Times New Roman"/>
                <w:sz w:val="24"/>
                <w:szCs w:val="24"/>
              </w:rPr>
              <w:t>95</w:t>
            </w:r>
            <w:r w:rsidR="00C1113D" w:rsidRPr="00996786">
              <w:rPr>
                <w:rFonts w:ascii="Times New Roman" w:hAnsi="Times New Roman"/>
                <w:sz w:val="24"/>
                <w:szCs w:val="24"/>
              </w:rPr>
              <w:t>.</w:t>
            </w:r>
            <w:r w:rsidRPr="00996786">
              <w:rPr>
                <w:rFonts w:ascii="Times New Roman" w:hAnsi="Times New Roman"/>
                <w:sz w:val="24"/>
                <w:szCs w:val="24"/>
              </w:rPr>
              <w:t>691</w:t>
            </w:r>
            <w:r w:rsidR="00C1113D" w:rsidRPr="00996786">
              <w:rPr>
                <w:rFonts w:ascii="Times New Roman" w:hAnsi="Times New Roman"/>
                <w:sz w:val="24"/>
                <w:szCs w:val="24"/>
              </w:rPr>
              <w:t>,6</w:t>
            </w:r>
            <w:r w:rsidRPr="00996786">
              <w:rPr>
                <w:rFonts w:ascii="Times New Roman" w:hAnsi="Times New Roman"/>
                <w:sz w:val="24"/>
                <w:szCs w:val="24"/>
              </w:rPr>
              <w:t>0</w:t>
            </w:r>
          </w:p>
        </w:tc>
        <w:tc>
          <w:tcPr>
            <w:tcW w:w="1447" w:type="dxa"/>
            <w:vAlign w:val="center"/>
          </w:tcPr>
          <w:p w14:paraId="2AAF4DF9" w14:textId="7DFFA881" w:rsidR="00C1113D" w:rsidRPr="00154777" w:rsidRDefault="00C1113D" w:rsidP="00E40297">
            <w:pPr>
              <w:jc w:val="center"/>
              <w:rPr>
                <w:rFonts w:ascii="Times New Roman" w:hAnsi="Times New Roman"/>
                <w:sz w:val="24"/>
                <w:szCs w:val="24"/>
              </w:rPr>
            </w:pPr>
            <w:r w:rsidRPr="00C1113D">
              <w:rPr>
                <w:rFonts w:ascii="Times New Roman" w:hAnsi="Times New Roman"/>
                <w:b/>
                <w:bCs/>
                <w:sz w:val="24"/>
                <w:szCs w:val="24"/>
              </w:rPr>
              <w:t>669.841,</w:t>
            </w:r>
            <w:r w:rsidR="00996786">
              <w:rPr>
                <w:rFonts w:ascii="Times New Roman" w:hAnsi="Times New Roman"/>
                <w:b/>
                <w:bCs/>
                <w:sz w:val="24"/>
                <w:szCs w:val="24"/>
              </w:rPr>
              <w:t>20</w:t>
            </w:r>
          </w:p>
        </w:tc>
      </w:tr>
    </w:tbl>
    <w:p w14:paraId="4F5D9F8D" w14:textId="77777777" w:rsidR="00C1113D" w:rsidRPr="00780188" w:rsidRDefault="00C1113D" w:rsidP="00C1113D">
      <w:pPr>
        <w:rPr>
          <w:rFonts w:ascii="Times New Roman" w:hAnsi="Times New Roman"/>
          <w:color w:val="000000"/>
          <w:sz w:val="24"/>
          <w:szCs w:val="24"/>
        </w:rPr>
      </w:pPr>
    </w:p>
    <w:p w14:paraId="55BEBDD6" w14:textId="77777777" w:rsidR="00C1113D" w:rsidRPr="00780188" w:rsidRDefault="00C1113D" w:rsidP="00C1113D">
      <w:pPr>
        <w:rPr>
          <w:rFonts w:ascii="Times New Roman" w:hAnsi="Times New Roman"/>
          <w:color w:val="000000"/>
          <w:sz w:val="24"/>
          <w:szCs w:val="24"/>
        </w:rPr>
      </w:pPr>
    </w:p>
    <w:p w14:paraId="11859DE0" w14:textId="77777777" w:rsidR="00C1113D" w:rsidRPr="00780188" w:rsidRDefault="00C1113D" w:rsidP="00C1113D">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4E0659C4" w14:textId="77777777" w:rsidR="00C1113D" w:rsidRPr="00780188" w:rsidRDefault="00C1113D" w:rsidP="00C1113D">
      <w:pPr>
        <w:rPr>
          <w:rFonts w:ascii="Times New Roman" w:hAnsi="Times New Roman"/>
          <w:color w:val="000000"/>
          <w:sz w:val="24"/>
          <w:szCs w:val="24"/>
        </w:rPr>
      </w:pPr>
    </w:p>
    <w:p w14:paraId="64AE814D"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15A363A8"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3832E119" w14:textId="77777777" w:rsidR="00C1113D" w:rsidRPr="00780188" w:rsidRDefault="00C1113D" w:rsidP="00C1113D">
      <w:pPr>
        <w:jc w:val="center"/>
        <w:rPr>
          <w:rFonts w:ascii="Times New Roman" w:hAnsi="Times New Roman"/>
          <w:color w:val="000000"/>
          <w:sz w:val="24"/>
          <w:szCs w:val="24"/>
        </w:rPr>
      </w:pPr>
    </w:p>
    <w:p w14:paraId="12F25759"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760DADF2"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05D71B19" w14:textId="77777777" w:rsidR="00C1113D" w:rsidRDefault="00C1113D" w:rsidP="00C1113D">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539BECA1" w14:textId="77777777" w:rsidR="00C1113D" w:rsidRDefault="00C1113D">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2686DC89" w14:textId="77777777" w:rsidR="00C1113D" w:rsidRDefault="00C1113D" w:rsidP="00246737">
      <w:pPr>
        <w:jc w:val="right"/>
        <w:rPr>
          <w:rFonts w:ascii="Times New Roman" w:hAnsi="Times New Roman"/>
          <w:sz w:val="24"/>
          <w:szCs w:val="24"/>
          <w:lang w:val="ro-RO"/>
        </w:rPr>
      </w:pPr>
    </w:p>
    <w:p w14:paraId="27F27783" w14:textId="77777777" w:rsidR="00C1113D" w:rsidRDefault="00C1113D" w:rsidP="00C1113D">
      <w:pPr>
        <w:jc w:val="right"/>
        <w:rPr>
          <w:rFonts w:ascii="Times New Roman" w:hAnsi="Times New Roman"/>
          <w:sz w:val="24"/>
          <w:szCs w:val="24"/>
          <w:lang w:val="ro-RO"/>
        </w:rPr>
      </w:pPr>
    </w:p>
    <w:p w14:paraId="1BDFAAF8" w14:textId="77777777" w:rsidR="00C1113D" w:rsidRPr="00780188" w:rsidRDefault="00C1113D" w:rsidP="00C1113D">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6EAE9F6B"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3C26B5F8" w14:textId="77777777" w:rsidR="00C1113D" w:rsidRPr="00780188" w:rsidRDefault="00C1113D" w:rsidP="00C1113D">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341FCCBA" w14:textId="77777777" w:rsidR="00C1113D" w:rsidRPr="00780188" w:rsidRDefault="00C1113D" w:rsidP="00C1113D">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42FDC90C" w14:textId="77777777" w:rsidR="00C1113D" w:rsidRPr="00780188" w:rsidRDefault="00C1113D" w:rsidP="00C1113D">
      <w:pPr>
        <w:spacing w:after="120"/>
        <w:rPr>
          <w:rFonts w:ascii="Times New Roman" w:hAnsi="Times New Roman"/>
          <w:color w:val="000000"/>
          <w:sz w:val="24"/>
          <w:szCs w:val="24"/>
        </w:rPr>
      </w:pPr>
    </w:p>
    <w:p w14:paraId="1D16A428" w14:textId="77777777" w:rsidR="00C1113D" w:rsidRDefault="00C1113D" w:rsidP="00C1113D">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8A4615C" w14:textId="77777777" w:rsidR="00C1113D" w:rsidRPr="00780188" w:rsidRDefault="00C1113D" w:rsidP="00C1113D">
      <w:pPr>
        <w:jc w:val="center"/>
        <w:rPr>
          <w:rFonts w:ascii="Times New Roman" w:hAnsi="Times New Roman"/>
          <w:b/>
          <w:bCs/>
          <w:sz w:val="24"/>
          <w:szCs w:val="24"/>
        </w:rPr>
      </w:pPr>
    </w:p>
    <w:p w14:paraId="2537BD32" w14:textId="20E95EE8" w:rsidR="00C1113D" w:rsidRDefault="00C1113D" w:rsidP="00C1113D">
      <w:pPr>
        <w:jc w:val="center"/>
        <w:rPr>
          <w:rFonts w:ascii="Times New Roman" w:hAnsi="Times New Roman"/>
          <w:b/>
          <w:bCs/>
          <w:sz w:val="24"/>
          <w:szCs w:val="24"/>
        </w:rPr>
      </w:pPr>
      <w:proofErr w:type="spellStart"/>
      <w:r w:rsidRPr="00C1113D">
        <w:rPr>
          <w:rFonts w:ascii="Times New Roman" w:hAnsi="Times New Roman"/>
          <w:sz w:val="24"/>
          <w:szCs w:val="24"/>
        </w:rPr>
        <w:t>pentru</w:t>
      </w:r>
      <w:proofErr w:type="spellEnd"/>
      <w:r w:rsidRPr="00780188">
        <w:rPr>
          <w:rFonts w:ascii="Times New Roman" w:hAnsi="Times New Roman"/>
          <w:b/>
          <w:bCs/>
          <w:sz w:val="24"/>
          <w:szCs w:val="24"/>
        </w:rPr>
        <w:t xml:space="preserve"> </w:t>
      </w:r>
      <w:proofErr w:type="spellStart"/>
      <w:r w:rsidRPr="00C1113D">
        <w:rPr>
          <w:rFonts w:ascii="Times New Roman" w:hAnsi="Times New Roman"/>
          <w:b/>
          <w:bCs/>
          <w:sz w:val="24"/>
          <w:szCs w:val="24"/>
        </w:rPr>
        <w:t>Lotul</w:t>
      </w:r>
      <w:proofErr w:type="spellEnd"/>
      <w:r w:rsidRPr="00C1113D">
        <w:rPr>
          <w:rFonts w:ascii="Times New Roman" w:hAnsi="Times New Roman"/>
          <w:b/>
          <w:bCs/>
          <w:sz w:val="24"/>
          <w:szCs w:val="24"/>
        </w:rPr>
        <w:t xml:space="preserve"> </w:t>
      </w:r>
      <w:r>
        <w:rPr>
          <w:rFonts w:ascii="Times New Roman" w:hAnsi="Times New Roman"/>
          <w:b/>
          <w:bCs/>
          <w:sz w:val="24"/>
          <w:szCs w:val="24"/>
        </w:rPr>
        <w:t>3</w:t>
      </w:r>
      <w:r w:rsidRPr="00C1113D">
        <w:rPr>
          <w:rFonts w:ascii="Times New Roman" w:hAnsi="Times New Roman"/>
          <w:b/>
          <w:bCs/>
          <w:sz w:val="24"/>
          <w:szCs w:val="24"/>
        </w:rPr>
        <w:t xml:space="preserve">: Servicii de asistență socială – centru de zi pentru persoane adulte cu dizabilități, cu asigurarea hranei pentru 15 persoane adulte cu </w:t>
      </w:r>
      <w:proofErr w:type="spellStart"/>
      <w:r w:rsidRPr="00C1113D">
        <w:rPr>
          <w:rFonts w:ascii="Times New Roman" w:hAnsi="Times New Roman"/>
          <w:b/>
          <w:bCs/>
          <w:sz w:val="24"/>
          <w:szCs w:val="24"/>
        </w:rPr>
        <w:t>dizabilități</w:t>
      </w:r>
      <w:proofErr w:type="spellEnd"/>
      <w:r w:rsidRPr="00C1113D">
        <w:rPr>
          <w:rFonts w:ascii="Times New Roman" w:hAnsi="Times New Roman"/>
          <w:b/>
          <w:bCs/>
          <w:sz w:val="24"/>
          <w:szCs w:val="24"/>
        </w:rPr>
        <w:t xml:space="preserve">, zona </w:t>
      </w:r>
      <w:proofErr w:type="spellStart"/>
      <w:r w:rsidRPr="00C1113D">
        <w:rPr>
          <w:rFonts w:ascii="Times New Roman" w:hAnsi="Times New Roman"/>
          <w:b/>
          <w:bCs/>
          <w:sz w:val="24"/>
          <w:szCs w:val="24"/>
        </w:rPr>
        <w:t>Sândominic</w:t>
      </w:r>
      <w:proofErr w:type="spellEnd"/>
    </w:p>
    <w:p w14:paraId="6661F889" w14:textId="77777777" w:rsidR="00C1113D" w:rsidRPr="00D87F05" w:rsidRDefault="00C1113D" w:rsidP="00C1113D">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C1113D" w:rsidRPr="005B6C09" w14:paraId="319427FF" w14:textId="77777777" w:rsidTr="00E40297">
        <w:trPr>
          <w:trHeight w:val="828"/>
        </w:trPr>
        <w:tc>
          <w:tcPr>
            <w:tcW w:w="1352" w:type="dxa"/>
            <w:vAlign w:val="center"/>
          </w:tcPr>
          <w:p w14:paraId="578883A6"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2B2F5604"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5203A1B5"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705F76D1"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195E1681"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49921FF7"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05E11D0D"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282438CA"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10A378A6"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6A5834EB" w14:textId="77777777" w:rsidR="00C1113D" w:rsidRPr="005B6C09" w:rsidRDefault="00C1113D"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54F3198D"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0D280B92" w14:textId="77777777" w:rsidR="00C1113D" w:rsidRPr="005B6C09" w:rsidRDefault="00C1113D"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54508F3E" w14:textId="77777777" w:rsidR="00C1113D" w:rsidRPr="005B6C09" w:rsidRDefault="00C1113D"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C1113D" w:rsidRPr="00780188" w14:paraId="235633F9" w14:textId="77777777" w:rsidTr="00E40297">
        <w:trPr>
          <w:trHeight w:val="813"/>
        </w:trPr>
        <w:tc>
          <w:tcPr>
            <w:tcW w:w="1352" w:type="dxa"/>
            <w:vAlign w:val="center"/>
          </w:tcPr>
          <w:p w14:paraId="1BCF3FC0" w14:textId="77777777" w:rsidR="00C1113D" w:rsidRPr="005B6C09" w:rsidRDefault="00C1113D" w:rsidP="00E40297">
            <w:pPr>
              <w:jc w:val="center"/>
              <w:rPr>
                <w:rFonts w:ascii="Times New Roman" w:hAnsi="Times New Roman"/>
                <w:noProof/>
                <w:sz w:val="24"/>
                <w:szCs w:val="24"/>
              </w:rPr>
            </w:pPr>
          </w:p>
        </w:tc>
        <w:tc>
          <w:tcPr>
            <w:tcW w:w="1417" w:type="dxa"/>
            <w:vAlign w:val="center"/>
          </w:tcPr>
          <w:p w14:paraId="78CD619E" w14:textId="77777777" w:rsidR="00C1113D" w:rsidRPr="005B6C09" w:rsidRDefault="00C1113D" w:rsidP="00E40297">
            <w:pPr>
              <w:jc w:val="center"/>
              <w:rPr>
                <w:rFonts w:ascii="Times New Roman" w:hAnsi="Times New Roman"/>
                <w:noProof/>
                <w:sz w:val="24"/>
                <w:szCs w:val="24"/>
              </w:rPr>
            </w:pPr>
          </w:p>
        </w:tc>
        <w:tc>
          <w:tcPr>
            <w:tcW w:w="1561" w:type="dxa"/>
            <w:vAlign w:val="center"/>
          </w:tcPr>
          <w:p w14:paraId="7A26E56D" w14:textId="77777777" w:rsidR="00C1113D" w:rsidRPr="005B6C09" w:rsidRDefault="00C1113D" w:rsidP="00E40297">
            <w:pPr>
              <w:jc w:val="center"/>
              <w:rPr>
                <w:rFonts w:ascii="Times New Roman" w:hAnsi="Times New Roman"/>
                <w:noProof/>
                <w:sz w:val="24"/>
                <w:szCs w:val="24"/>
              </w:rPr>
            </w:pPr>
          </w:p>
        </w:tc>
        <w:tc>
          <w:tcPr>
            <w:tcW w:w="1243" w:type="dxa"/>
            <w:vAlign w:val="center"/>
          </w:tcPr>
          <w:p w14:paraId="413C90B1" w14:textId="436E0FD3" w:rsidR="00C1113D" w:rsidRPr="00996786" w:rsidRDefault="00996786" w:rsidP="00E40297">
            <w:pPr>
              <w:jc w:val="center"/>
              <w:rPr>
                <w:rFonts w:ascii="Times New Roman" w:hAnsi="Times New Roman"/>
                <w:sz w:val="24"/>
                <w:szCs w:val="24"/>
              </w:rPr>
            </w:pPr>
            <w:r w:rsidRPr="00996786">
              <w:rPr>
                <w:rFonts w:ascii="Times New Roman" w:hAnsi="Times New Roman"/>
                <w:sz w:val="24"/>
                <w:szCs w:val="24"/>
              </w:rPr>
              <w:t>4</w:t>
            </w:r>
            <w:r w:rsidR="00C1113D" w:rsidRPr="00996786">
              <w:rPr>
                <w:rFonts w:ascii="Times New Roman" w:hAnsi="Times New Roman"/>
                <w:sz w:val="24"/>
                <w:szCs w:val="24"/>
              </w:rPr>
              <w:t>.</w:t>
            </w:r>
            <w:r w:rsidRPr="00996786">
              <w:rPr>
                <w:rFonts w:ascii="Times New Roman" w:hAnsi="Times New Roman"/>
                <w:sz w:val="24"/>
                <w:szCs w:val="24"/>
              </w:rPr>
              <w:t>784</w:t>
            </w:r>
            <w:r w:rsidR="00C1113D" w:rsidRPr="00996786">
              <w:rPr>
                <w:rFonts w:ascii="Times New Roman" w:hAnsi="Times New Roman"/>
                <w:sz w:val="24"/>
                <w:szCs w:val="24"/>
              </w:rPr>
              <w:t>,</w:t>
            </w:r>
            <w:r w:rsidRPr="00996786">
              <w:rPr>
                <w:rFonts w:ascii="Times New Roman" w:hAnsi="Times New Roman"/>
                <w:sz w:val="24"/>
                <w:szCs w:val="24"/>
              </w:rPr>
              <w:t>5</w:t>
            </w:r>
            <w:r w:rsidR="00C1113D" w:rsidRPr="00996786">
              <w:rPr>
                <w:rFonts w:ascii="Times New Roman" w:hAnsi="Times New Roman"/>
                <w:sz w:val="24"/>
                <w:szCs w:val="24"/>
              </w:rPr>
              <w:t>8</w:t>
            </w:r>
          </w:p>
        </w:tc>
        <w:tc>
          <w:tcPr>
            <w:tcW w:w="1310" w:type="dxa"/>
            <w:vAlign w:val="center"/>
          </w:tcPr>
          <w:p w14:paraId="4B87A726" w14:textId="4A61CA6B" w:rsidR="00C1113D" w:rsidRPr="005B6C09" w:rsidRDefault="00C1113D" w:rsidP="00C1113D">
            <w:pPr>
              <w:jc w:val="center"/>
              <w:rPr>
                <w:rFonts w:ascii="Times New Roman" w:hAnsi="Times New Roman"/>
                <w:sz w:val="24"/>
                <w:szCs w:val="24"/>
              </w:rPr>
            </w:pPr>
            <w:r>
              <w:rPr>
                <w:rFonts w:ascii="Times New Roman" w:hAnsi="Times New Roman"/>
                <w:sz w:val="24"/>
                <w:szCs w:val="24"/>
              </w:rPr>
              <w:t>15</w:t>
            </w:r>
          </w:p>
        </w:tc>
        <w:tc>
          <w:tcPr>
            <w:tcW w:w="1163" w:type="dxa"/>
            <w:vAlign w:val="center"/>
          </w:tcPr>
          <w:p w14:paraId="2E243645" w14:textId="3A2C3768" w:rsidR="00C1113D" w:rsidRPr="00996786" w:rsidRDefault="00996786" w:rsidP="00E40297">
            <w:pPr>
              <w:jc w:val="center"/>
              <w:rPr>
                <w:rFonts w:ascii="Times New Roman" w:hAnsi="Times New Roman"/>
                <w:sz w:val="24"/>
                <w:szCs w:val="24"/>
              </w:rPr>
            </w:pPr>
            <w:r w:rsidRPr="00996786">
              <w:rPr>
                <w:rFonts w:ascii="Times New Roman" w:hAnsi="Times New Roman"/>
                <w:sz w:val="24"/>
                <w:szCs w:val="24"/>
              </w:rPr>
              <w:t>71</w:t>
            </w:r>
            <w:r w:rsidR="00C1113D" w:rsidRPr="00996786">
              <w:rPr>
                <w:rFonts w:ascii="Times New Roman" w:hAnsi="Times New Roman"/>
                <w:sz w:val="24"/>
                <w:szCs w:val="24"/>
              </w:rPr>
              <w:t>.</w:t>
            </w:r>
            <w:r w:rsidRPr="00996786">
              <w:rPr>
                <w:rFonts w:ascii="Times New Roman" w:hAnsi="Times New Roman"/>
                <w:sz w:val="24"/>
                <w:szCs w:val="24"/>
              </w:rPr>
              <w:t>768</w:t>
            </w:r>
            <w:r w:rsidR="00C1113D" w:rsidRPr="00996786">
              <w:rPr>
                <w:rFonts w:ascii="Times New Roman" w:hAnsi="Times New Roman"/>
                <w:sz w:val="24"/>
                <w:szCs w:val="24"/>
              </w:rPr>
              <w:t>,</w:t>
            </w:r>
            <w:r w:rsidRPr="00996786">
              <w:rPr>
                <w:rFonts w:ascii="Times New Roman" w:hAnsi="Times New Roman"/>
                <w:sz w:val="24"/>
                <w:szCs w:val="24"/>
              </w:rPr>
              <w:t>70</w:t>
            </w:r>
          </w:p>
        </w:tc>
        <w:tc>
          <w:tcPr>
            <w:tcW w:w="1447" w:type="dxa"/>
            <w:vAlign w:val="center"/>
          </w:tcPr>
          <w:p w14:paraId="3E42CA43" w14:textId="6D90B47A" w:rsidR="00C1113D" w:rsidRPr="00C1113D" w:rsidRDefault="00C1113D" w:rsidP="00E40297">
            <w:pPr>
              <w:jc w:val="center"/>
              <w:rPr>
                <w:rFonts w:ascii="Times New Roman" w:hAnsi="Times New Roman"/>
                <w:b/>
                <w:bCs/>
                <w:sz w:val="24"/>
                <w:szCs w:val="24"/>
              </w:rPr>
            </w:pPr>
            <w:r w:rsidRPr="00C1113D">
              <w:rPr>
                <w:rFonts w:ascii="Times New Roman" w:hAnsi="Times New Roman"/>
                <w:b/>
                <w:bCs/>
                <w:sz w:val="24"/>
                <w:szCs w:val="24"/>
              </w:rPr>
              <w:t>502.38</w:t>
            </w:r>
            <w:r w:rsidR="00996786">
              <w:rPr>
                <w:rFonts w:ascii="Times New Roman" w:hAnsi="Times New Roman"/>
                <w:b/>
                <w:bCs/>
                <w:sz w:val="24"/>
                <w:szCs w:val="24"/>
              </w:rPr>
              <w:t>0</w:t>
            </w:r>
            <w:r w:rsidRPr="00C1113D">
              <w:rPr>
                <w:rFonts w:ascii="Times New Roman" w:hAnsi="Times New Roman"/>
                <w:b/>
                <w:bCs/>
                <w:sz w:val="24"/>
                <w:szCs w:val="24"/>
              </w:rPr>
              <w:t>,</w:t>
            </w:r>
            <w:r w:rsidR="00996786">
              <w:rPr>
                <w:rFonts w:ascii="Times New Roman" w:hAnsi="Times New Roman"/>
                <w:b/>
                <w:bCs/>
                <w:sz w:val="24"/>
                <w:szCs w:val="24"/>
              </w:rPr>
              <w:t>9</w:t>
            </w:r>
            <w:r w:rsidRPr="00C1113D">
              <w:rPr>
                <w:rFonts w:ascii="Times New Roman" w:hAnsi="Times New Roman"/>
                <w:b/>
                <w:bCs/>
                <w:sz w:val="24"/>
                <w:szCs w:val="24"/>
              </w:rPr>
              <w:t>0</w:t>
            </w:r>
          </w:p>
        </w:tc>
      </w:tr>
    </w:tbl>
    <w:p w14:paraId="3D14A3CF" w14:textId="77777777" w:rsidR="00C1113D" w:rsidRPr="00780188" w:rsidRDefault="00C1113D" w:rsidP="00C1113D">
      <w:pPr>
        <w:rPr>
          <w:rFonts w:ascii="Times New Roman" w:hAnsi="Times New Roman"/>
          <w:color w:val="000000"/>
          <w:sz w:val="24"/>
          <w:szCs w:val="24"/>
        </w:rPr>
      </w:pPr>
    </w:p>
    <w:p w14:paraId="5BDD198F" w14:textId="77777777" w:rsidR="00C1113D" w:rsidRPr="00780188" w:rsidRDefault="00C1113D" w:rsidP="00C1113D">
      <w:pPr>
        <w:rPr>
          <w:rFonts w:ascii="Times New Roman" w:hAnsi="Times New Roman"/>
          <w:color w:val="000000"/>
          <w:sz w:val="24"/>
          <w:szCs w:val="24"/>
        </w:rPr>
      </w:pPr>
    </w:p>
    <w:p w14:paraId="4C2A693A" w14:textId="77777777" w:rsidR="00C1113D" w:rsidRPr="00780188" w:rsidRDefault="00C1113D" w:rsidP="00C1113D">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1213AD97" w14:textId="77777777" w:rsidR="00C1113D" w:rsidRPr="00780188" w:rsidRDefault="00C1113D" w:rsidP="00C1113D">
      <w:pPr>
        <w:rPr>
          <w:rFonts w:ascii="Times New Roman" w:hAnsi="Times New Roman"/>
          <w:color w:val="000000"/>
          <w:sz w:val="24"/>
          <w:szCs w:val="24"/>
        </w:rPr>
      </w:pPr>
    </w:p>
    <w:p w14:paraId="17F73354"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0178DD35"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14CAFCDE" w14:textId="77777777" w:rsidR="00C1113D" w:rsidRPr="00780188" w:rsidRDefault="00C1113D" w:rsidP="00C1113D">
      <w:pPr>
        <w:jc w:val="center"/>
        <w:rPr>
          <w:rFonts w:ascii="Times New Roman" w:hAnsi="Times New Roman"/>
          <w:color w:val="000000"/>
          <w:sz w:val="24"/>
          <w:szCs w:val="24"/>
        </w:rPr>
      </w:pPr>
    </w:p>
    <w:p w14:paraId="4A53967C"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03C0DD1E" w14:textId="77777777" w:rsidR="00C1113D" w:rsidRPr="00780188" w:rsidRDefault="00C1113D" w:rsidP="00C1113D">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18EF7D66" w14:textId="77777777" w:rsidR="00C1113D" w:rsidRDefault="00C1113D" w:rsidP="00C1113D">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36AA800E" w14:textId="77777777" w:rsidR="00C1113D" w:rsidRDefault="00C1113D" w:rsidP="00C1113D">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2DD4B0F3" w14:textId="77777777" w:rsidR="009D2BAA" w:rsidRDefault="009D2BAA" w:rsidP="009D2BAA">
      <w:pPr>
        <w:jc w:val="right"/>
        <w:rPr>
          <w:rFonts w:ascii="Times New Roman" w:hAnsi="Times New Roman"/>
          <w:sz w:val="24"/>
          <w:szCs w:val="24"/>
          <w:lang w:val="ro-RO"/>
        </w:rPr>
      </w:pPr>
    </w:p>
    <w:p w14:paraId="539514F2" w14:textId="77777777" w:rsidR="009D2BAA" w:rsidRPr="00780188" w:rsidRDefault="009D2BAA" w:rsidP="009D2BAA">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19516A5F"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636A8BE9"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09865BD7" w14:textId="77777777" w:rsidR="009D2BAA" w:rsidRPr="00780188" w:rsidRDefault="009D2BAA" w:rsidP="009D2BAA">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027DF3B1" w14:textId="77777777" w:rsidR="009D2BAA" w:rsidRPr="00780188" w:rsidRDefault="009D2BAA" w:rsidP="009D2BAA">
      <w:pPr>
        <w:spacing w:after="120"/>
        <w:rPr>
          <w:rFonts w:ascii="Times New Roman" w:hAnsi="Times New Roman"/>
          <w:color w:val="000000"/>
          <w:sz w:val="24"/>
          <w:szCs w:val="24"/>
        </w:rPr>
      </w:pPr>
    </w:p>
    <w:p w14:paraId="34FA83B3" w14:textId="77777777" w:rsidR="009D2BAA" w:rsidRDefault="009D2BAA" w:rsidP="009D2BAA">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99B3EED" w14:textId="77777777" w:rsidR="009D2BAA" w:rsidRPr="00780188" w:rsidRDefault="009D2BAA" w:rsidP="009D2BAA">
      <w:pPr>
        <w:jc w:val="center"/>
        <w:rPr>
          <w:rFonts w:ascii="Times New Roman" w:hAnsi="Times New Roman"/>
          <w:b/>
          <w:bCs/>
          <w:sz w:val="24"/>
          <w:szCs w:val="24"/>
        </w:rPr>
      </w:pPr>
    </w:p>
    <w:p w14:paraId="23C9CCDC" w14:textId="424AA420" w:rsidR="009D2BAA" w:rsidRDefault="009D2BAA" w:rsidP="009D2BAA">
      <w:pPr>
        <w:jc w:val="center"/>
        <w:rPr>
          <w:rFonts w:ascii="Times New Roman" w:hAnsi="Times New Roman"/>
          <w:b/>
          <w:bCs/>
          <w:sz w:val="24"/>
          <w:szCs w:val="24"/>
        </w:rPr>
      </w:pPr>
      <w:proofErr w:type="spellStart"/>
      <w:r w:rsidRPr="00C1113D">
        <w:rPr>
          <w:rFonts w:ascii="Times New Roman" w:hAnsi="Times New Roman"/>
          <w:sz w:val="24"/>
          <w:szCs w:val="24"/>
        </w:rPr>
        <w:t>pentru</w:t>
      </w:r>
      <w:proofErr w:type="spellEnd"/>
      <w:r w:rsidRPr="00780188">
        <w:rPr>
          <w:rFonts w:ascii="Times New Roman" w:hAnsi="Times New Roman"/>
          <w:b/>
          <w:bCs/>
          <w:sz w:val="24"/>
          <w:szCs w:val="24"/>
        </w:rPr>
        <w:t xml:space="preserve"> </w:t>
      </w:r>
      <w:proofErr w:type="spellStart"/>
      <w:r w:rsidRPr="00C1113D">
        <w:rPr>
          <w:rFonts w:ascii="Times New Roman" w:hAnsi="Times New Roman"/>
          <w:b/>
          <w:bCs/>
          <w:sz w:val="24"/>
          <w:szCs w:val="24"/>
        </w:rPr>
        <w:t>Lotul</w:t>
      </w:r>
      <w:proofErr w:type="spellEnd"/>
      <w:r w:rsidRPr="00C1113D">
        <w:rPr>
          <w:rFonts w:ascii="Times New Roman" w:hAnsi="Times New Roman"/>
          <w:b/>
          <w:bCs/>
          <w:sz w:val="24"/>
          <w:szCs w:val="24"/>
        </w:rPr>
        <w:t xml:space="preserve"> </w:t>
      </w:r>
      <w:r>
        <w:rPr>
          <w:rFonts w:ascii="Times New Roman" w:hAnsi="Times New Roman"/>
          <w:b/>
          <w:bCs/>
          <w:sz w:val="24"/>
          <w:szCs w:val="24"/>
        </w:rPr>
        <w:t>4</w:t>
      </w:r>
      <w:r w:rsidRPr="00C1113D">
        <w:rPr>
          <w:rFonts w:ascii="Times New Roman" w:hAnsi="Times New Roman"/>
          <w:b/>
          <w:bCs/>
          <w:sz w:val="24"/>
          <w:szCs w:val="24"/>
        </w:rPr>
        <w:t xml:space="preserve">: </w:t>
      </w:r>
      <w:r w:rsidRPr="009D2BAA">
        <w:rPr>
          <w:rFonts w:ascii="Times New Roman" w:hAnsi="Times New Roman"/>
          <w:b/>
          <w:bCs/>
          <w:sz w:val="24"/>
          <w:szCs w:val="24"/>
        </w:rPr>
        <w:t xml:space="preserve">Servicii de asistență socială – centru e zi pentru persoane adulte cu dizabilități, cu asigurarea hranei pentru 26 persoane adulte cu </w:t>
      </w:r>
      <w:proofErr w:type="spellStart"/>
      <w:r w:rsidRPr="009D2BAA">
        <w:rPr>
          <w:rFonts w:ascii="Times New Roman" w:hAnsi="Times New Roman"/>
          <w:b/>
          <w:bCs/>
          <w:sz w:val="24"/>
          <w:szCs w:val="24"/>
        </w:rPr>
        <w:t>dizabilități</w:t>
      </w:r>
      <w:proofErr w:type="spellEnd"/>
      <w:r w:rsidRPr="009D2BAA">
        <w:rPr>
          <w:rFonts w:ascii="Times New Roman" w:hAnsi="Times New Roman"/>
          <w:b/>
          <w:bCs/>
          <w:sz w:val="24"/>
          <w:szCs w:val="24"/>
        </w:rPr>
        <w:t xml:space="preserve">, zona Miercurea </w:t>
      </w:r>
      <w:proofErr w:type="spellStart"/>
      <w:r w:rsidRPr="009D2BAA">
        <w:rPr>
          <w:rFonts w:ascii="Times New Roman" w:hAnsi="Times New Roman"/>
          <w:b/>
          <w:bCs/>
          <w:sz w:val="24"/>
          <w:szCs w:val="24"/>
        </w:rPr>
        <w:t>Ciuc</w:t>
      </w:r>
      <w:proofErr w:type="spellEnd"/>
    </w:p>
    <w:p w14:paraId="0FC4E7B2" w14:textId="77777777" w:rsidR="009D2BAA" w:rsidRPr="00D87F05" w:rsidRDefault="009D2BAA" w:rsidP="009D2BAA">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17"/>
        <w:gridCol w:w="1513"/>
        <w:gridCol w:w="1243"/>
        <w:gridCol w:w="1310"/>
        <w:gridCol w:w="1296"/>
        <w:gridCol w:w="1398"/>
      </w:tblGrid>
      <w:tr w:rsidR="00996786" w:rsidRPr="005B6C09" w14:paraId="555F798C" w14:textId="77777777" w:rsidTr="00E40297">
        <w:trPr>
          <w:trHeight w:val="828"/>
        </w:trPr>
        <w:tc>
          <w:tcPr>
            <w:tcW w:w="1352" w:type="dxa"/>
            <w:vAlign w:val="center"/>
          </w:tcPr>
          <w:p w14:paraId="0FF94DFE"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6A31B0D5"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0F59D7FD"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04BFBB03"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4A761B1C"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2FFAE3C7"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470124A1"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11E71E71"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6A878261"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6BA1BF51"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37357ED6"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1A4FADB0"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7DC6F986"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996786" w:rsidRPr="00780188" w14:paraId="599F459B" w14:textId="77777777" w:rsidTr="00E40297">
        <w:trPr>
          <w:trHeight w:val="813"/>
        </w:trPr>
        <w:tc>
          <w:tcPr>
            <w:tcW w:w="1352" w:type="dxa"/>
            <w:vAlign w:val="center"/>
          </w:tcPr>
          <w:p w14:paraId="4AC6D10B" w14:textId="77777777" w:rsidR="009D2BAA" w:rsidRPr="005B6C09" w:rsidRDefault="009D2BAA" w:rsidP="00E40297">
            <w:pPr>
              <w:jc w:val="center"/>
              <w:rPr>
                <w:rFonts w:ascii="Times New Roman" w:hAnsi="Times New Roman"/>
                <w:noProof/>
                <w:sz w:val="24"/>
                <w:szCs w:val="24"/>
              </w:rPr>
            </w:pPr>
          </w:p>
        </w:tc>
        <w:tc>
          <w:tcPr>
            <w:tcW w:w="1417" w:type="dxa"/>
            <w:vAlign w:val="center"/>
          </w:tcPr>
          <w:p w14:paraId="484E5D06" w14:textId="77777777" w:rsidR="009D2BAA" w:rsidRPr="005B6C09" w:rsidRDefault="009D2BAA" w:rsidP="00E40297">
            <w:pPr>
              <w:jc w:val="center"/>
              <w:rPr>
                <w:rFonts w:ascii="Times New Roman" w:hAnsi="Times New Roman"/>
                <w:noProof/>
                <w:sz w:val="24"/>
                <w:szCs w:val="24"/>
              </w:rPr>
            </w:pPr>
          </w:p>
        </w:tc>
        <w:tc>
          <w:tcPr>
            <w:tcW w:w="1561" w:type="dxa"/>
            <w:vAlign w:val="center"/>
          </w:tcPr>
          <w:p w14:paraId="01539AB5" w14:textId="77777777" w:rsidR="009D2BAA" w:rsidRPr="005B6C09" w:rsidRDefault="009D2BAA" w:rsidP="00E40297">
            <w:pPr>
              <w:jc w:val="center"/>
              <w:rPr>
                <w:rFonts w:ascii="Times New Roman" w:hAnsi="Times New Roman"/>
                <w:noProof/>
                <w:sz w:val="24"/>
                <w:szCs w:val="24"/>
              </w:rPr>
            </w:pPr>
          </w:p>
        </w:tc>
        <w:tc>
          <w:tcPr>
            <w:tcW w:w="1243" w:type="dxa"/>
            <w:vAlign w:val="center"/>
          </w:tcPr>
          <w:p w14:paraId="7F62B7F7" w14:textId="1901638D" w:rsidR="009D2BAA" w:rsidRPr="00996786" w:rsidRDefault="00996786" w:rsidP="00E40297">
            <w:pPr>
              <w:jc w:val="center"/>
              <w:rPr>
                <w:rFonts w:ascii="Times New Roman" w:hAnsi="Times New Roman"/>
                <w:sz w:val="24"/>
                <w:szCs w:val="24"/>
              </w:rPr>
            </w:pPr>
            <w:r w:rsidRPr="00996786">
              <w:rPr>
                <w:rFonts w:ascii="Times New Roman" w:hAnsi="Times New Roman"/>
                <w:sz w:val="24"/>
                <w:szCs w:val="24"/>
              </w:rPr>
              <w:t>4</w:t>
            </w:r>
            <w:r w:rsidR="009D2BAA" w:rsidRPr="00996786">
              <w:rPr>
                <w:rFonts w:ascii="Times New Roman" w:hAnsi="Times New Roman"/>
                <w:sz w:val="24"/>
                <w:szCs w:val="24"/>
              </w:rPr>
              <w:t>.</w:t>
            </w:r>
            <w:r w:rsidRPr="00996786">
              <w:rPr>
                <w:rFonts w:ascii="Times New Roman" w:hAnsi="Times New Roman"/>
                <w:sz w:val="24"/>
                <w:szCs w:val="24"/>
              </w:rPr>
              <w:t>784</w:t>
            </w:r>
            <w:r w:rsidR="009D2BAA" w:rsidRPr="00996786">
              <w:rPr>
                <w:rFonts w:ascii="Times New Roman" w:hAnsi="Times New Roman"/>
                <w:sz w:val="24"/>
                <w:szCs w:val="24"/>
              </w:rPr>
              <w:t>,</w:t>
            </w:r>
            <w:r w:rsidRPr="00996786">
              <w:rPr>
                <w:rFonts w:ascii="Times New Roman" w:hAnsi="Times New Roman"/>
                <w:sz w:val="24"/>
                <w:szCs w:val="24"/>
              </w:rPr>
              <w:t>5</w:t>
            </w:r>
            <w:r w:rsidR="009D2BAA" w:rsidRPr="00996786">
              <w:rPr>
                <w:rFonts w:ascii="Times New Roman" w:hAnsi="Times New Roman"/>
                <w:sz w:val="24"/>
                <w:szCs w:val="24"/>
              </w:rPr>
              <w:t>8</w:t>
            </w:r>
          </w:p>
        </w:tc>
        <w:tc>
          <w:tcPr>
            <w:tcW w:w="1310" w:type="dxa"/>
            <w:vAlign w:val="center"/>
          </w:tcPr>
          <w:p w14:paraId="09387100" w14:textId="64174AFB" w:rsidR="009D2BAA" w:rsidRPr="005B6C09" w:rsidRDefault="009D2BAA" w:rsidP="00E40297">
            <w:pPr>
              <w:jc w:val="center"/>
              <w:rPr>
                <w:rFonts w:ascii="Times New Roman" w:hAnsi="Times New Roman"/>
                <w:sz w:val="24"/>
                <w:szCs w:val="24"/>
              </w:rPr>
            </w:pPr>
            <w:r>
              <w:rPr>
                <w:rFonts w:ascii="Times New Roman" w:hAnsi="Times New Roman"/>
                <w:sz w:val="24"/>
                <w:szCs w:val="24"/>
              </w:rPr>
              <w:t>26</w:t>
            </w:r>
          </w:p>
        </w:tc>
        <w:tc>
          <w:tcPr>
            <w:tcW w:w="1163" w:type="dxa"/>
            <w:vAlign w:val="center"/>
          </w:tcPr>
          <w:p w14:paraId="5553CC2A" w14:textId="426B45D6" w:rsidR="009D2BAA" w:rsidRPr="00996786" w:rsidRDefault="00996786" w:rsidP="00E40297">
            <w:pPr>
              <w:jc w:val="center"/>
              <w:rPr>
                <w:rFonts w:ascii="Times New Roman" w:hAnsi="Times New Roman"/>
                <w:sz w:val="24"/>
                <w:szCs w:val="24"/>
              </w:rPr>
            </w:pPr>
            <w:r w:rsidRPr="00996786">
              <w:rPr>
                <w:rFonts w:ascii="Times New Roman" w:hAnsi="Times New Roman"/>
                <w:sz w:val="24"/>
                <w:szCs w:val="24"/>
              </w:rPr>
              <w:t>1</w:t>
            </w:r>
            <w:r w:rsidR="009D2BAA" w:rsidRPr="00996786">
              <w:rPr>
                <w:rFonts w:ascii="Times New Roman" w:hAnsi="Times New Roman"/>
                <w:sz w:val="24"/>
                <w:szCs w:val="24"/>
              </w:rPr>
              <w:t>2</w:t>
            </w:r>
            <w:r w:rsidRPr="00996786">
              <w:rPr>
                <w:rFonts w:ascii="Times New Roman" w:hAnsi="Times New Roman"/>
                <w:sz w:val="24"/>
                <w:szCs w:val="24"/>
              </w:rPr>
              <w:t>4</w:t>
            </w:r>
            <w:r w:rsidR="009D2BAA" w:rsidRPr="00996786">
              <w:rPr>
                <w:rFonts w:ascii="Times New Roman" w:hAnsi="Times New Roman"/>
                <w:sz w:val="24"/>
                <w:szCs w:val="24"/>
              </w:rPr>
              <w:t>.</w:t>
            </w:r>
            <w:r w:rsidRPr="00996786">
              <w:rPr>
                <w:rFonts w:ascii="Times New Roman" w:hAnsi="Times New Roman"/>
                <w:sz w:val="24"/>
                <w:szCs w:val="24"/>
              </w:rPr>
              <w:t>399</w:t>
            </w:r>
            <w:r w:rsidR="009D2BAA" w:rsidRPr="00996786">
              <w:rPr>
                <w:rFonts w:ascii="Times New Roman" w:hAnsi="Times New Roman"/>
                <w:sz w:val="24"/>
                <w:szCs w:val="24"/>
              </w:rPr>
              <w:t>,</w:t>
            </w:r>
            <w:r w:rsidRPr="00996786">
              <w:rPr>
                <w:rFonts w:ascii="Times New Roman" w:hAnsi="Times New Roman"/>
                <w:sz w:val="24"/>
                <w:szCs w:val="24"/>
              </w:rPr>
              <w:t>08</w:t>
            </w:r>
          </w:p>
        </w:tc>
        <w:tc>
          <w:tcPr>
            <w:tcW w:w="1447" w:type="dxa"/>
            <w:vAlign w:val="center"/>
          </w:tcPr>
          <w:p w14:paraId="0ACC45D2" w14:textId="3A9087CD" w:rsidR="009D2BAA" w:rsidRPr="00C1113D" w:rsidRDefault="009D2BAA" w:rsidP="00E40297">
            <w:pPr>
              <w:jc w:val="center"/>
              <w:rPr>
                <w:rFonts w:ascii="Times New Roman" w:hAnsi="Times New Roman"/>
                <w:b/>
                <w:bCs/>
                <w:sz w:val="24"/>
                <w:szCs w:val="24"/>
              </w:rPr>
            </w:pPr>
            <w:r w:rsidRPr="009D2BAA">
              <w:rPr>
                <w:rFonts w:ascii="Times New Roman" w:hAnsi="Times New Roman"/>
                <w:b/>
                <w:bCs/>
                <w:sz w:val="24"/>
                <w:szCs w:val="24"/>
              </w:rPr>
              <w:t>870</w:t>
            </w:r>
            <w:r w:rsidR="00996786">
              <w:rPr>
                <w:rFonts w:ascii="Times New Roman" w:hAnsi="Times New Roman"/>
                <w:b/>
                <w:bCs/>
                <w:sz w:val="24"/>
                <w:szCs w:val="24"/>
              </w:rPr>
              <w:t>.</w:t>
            </w:r>
            <w:r w:rsidRPr="009D2BAA">
              <w:rPr>
                <w:rFonts w:ascii="Times New Roman" w:hAnsi="Times New Roman"/>
                <w:b/>
                <w:bCs/>
                <w:sz w:val="24"/>
                <w:szCs w:val="24"/>
              </w:rPr>
              <w:t>79</w:t>
            </w:r>
            <w:r w:rsidR="00996786">
              <w:rPr>
                <w:rFonts w:ascii="Times New Roman" w:hAnsi="Times New Roman"/>
                <w:b/>
                <w:bCs/>
                <w:sz w:val="24"/>
                <w:szCs w:val="24"/>
              </w:rPr>
              <w:t>3</w:t>
            </w:r>
            <w:r w:rsidRPr="009D2BAA">
              <w:rPr>
                <w:rFonts w:ascii="Times New Roman" w:hAnsi="Times New Roman"/>
                <w:b/>
                <w:bCs/>
                <w:sz w:val="24"/>
                <w:szCs w:val="24"/>
              </w:rPr>
              <w:t>,</w:t>
            </w:r>
            <w:r w:rsidR="00996786">
              <w:rPr>
                <w:rFonts w:ascii="Times New Roman" w:hAnsi="Times New Roman"/>
                <w:b/>
                <w:bCs/>
                <w:sz w:val="24"/>
                <w:szCs w:val="24"/>
              </w:rPr>
              <w:t>56</w:t>
            </w:r>
          </w:p>
        </w:tc>
      </w:tr>
    </w:tbl>
    <w:p w14:paraId="4E3E2D9D" w14:textId="77777777" w:rsidR="009D2BAA" w:rsidRPr="00780188" w:rsidRDefault="009D2BAA" w:rsidP="009D2BAA">
      <w:pPr>
        <w:rPr>
          <w:rFonts w:ascii="Times New Roman" w:hAnsi="Times New Roman"/>
          <w:color w:val="000000"/>
          <w:sz w:val="24"/>
          <w:szCs w:val="24"/>
        </w:rPr>
      </w:pPr>
    </w:p>
    <w:p w14:paraId="4268C5DD" w14:textId="77777777" w:rsidR="009D2BAA" w:rsidRPr="00780188" w:rsidRDefault="009D2BAA" w:rsidP="009D2BAA">
      <w:pPr>
        <w:rPr>
          <w:rFonts w:ascii="Times New Roman" w:hAnsi="Times New Roman"/>
          <w:color w:val="000000"/>
          <w:sz w:val="24"/>
          <w:szCs w:val="24"/>
        </w:rPr>
      </w:pPr>
    </w:p>
    <w:p w14:paraId="487B835B" w14:textId="77777777" w:rsidR="009D2BAA" w:rsidRPr="00780188" w:rsidRDefault="009D2BAA" w:rsidP="009D2BAA">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456B0C41" w14:textId="77777777" w:rsidR="009D2BAA" w:rsidRPr="00780188" w:rsidRDefault="009D2BAA" w:rsidP="009D2BAA">
      <w:pPr>
        <w:rPr>
          <w:rFonts w:ascii="Times New Roman" w:hAnsi="Times New Roman"/>
          <w:color w:val="000000"/>
          <w:sz w:val="24"/>
          <w:szCs w:val="24"/>
        </w:rPr>
      </w:pPr>
    </w:p>
    <w:p w14:paraId="36C1FD6B"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B23C99D"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36FA5A69" w14:textId="77777777" w:rsidR="009D2BAA" w:rsidRPr="00780188" w:rsidRDefault="009D2BAA" w:rsidP="009D2BAA">
      <w:pPr>
        <w:jc w:val="center"/>
        <w:rPr>
          <w:rFonts w:ascii="Times New Roman" w:hAnsi="Times New Roman"/>
          <w:color w:val="000000"/>
          <w:sz w:val="24"/>
          <w:szCs w:val="24"/>
        </w:rPr>
      </w:pPr>
    </w:p>
    <w:p w14:paraId="3D6B47D6"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57AFA07A"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07AC49F5" w14:textId="77777777" w:rsidR="009D2BAA" w:rsidRDefault="009D2BAA" w:rsidP="009D2BAA">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5DD3F889" w14:textId="77777777" w:rsidR="00C1113D" w:rsidRDefault="00C1113D">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612CE3F2" w14:textId="77777777" w:rsidR="009D2BAA" w:rsidRPr="00780188" w:rsidRDefault="009D2BAA" w:rsidP="009D2BAA">
      <w:pPr>
        <w:ind w:left="5760"/>
        <w:rPr>
          <w:rFonts w:ascii="Times New Roman" w:hAnsi="Times New Roman"/>
          <w:color w:val="000000"/>
          <w:sz w:val="24"/>
          <w:szCs w:val="24"/>
        </w:rPr>
      </w:pPr>
      <w:r w:rsidRPr="00780188">
        <w:rPr>
          <w:rFonts w:ascii="Times New Roman" w:hAnsi="Times New Roman"/>
          <w:b/>
          <w:i/>
          <w:color w:val="000000"/>
          <w:sz w:val="24"/>
          <w:szCs w:val="24"/>
        </w:rPr>
        <w:lastRenderedPageBreak/>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1231B7BF"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1862E565"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2507005A" w14:textId="77777777" w:rsidR="009D2BAA" w:rsidRPr="00780188" w:rsidRDefault="009D2BAA" w:rsidP="009D2BAA">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18A53A10" w14:textId="77777777" w:rsidR="009D2BAA" w:rsidRPr="00780188" w:rsidRDefault="009D2BAA" w:rsidP="009D2BAA">
      <w:pPr>
        <w:spacing w:after="120"/>
        <w:rPr>
          <w:rFonts w:ascii="Times New Roman" w:hAnsi="Times New Roman"/>
          <w:color w:val="000000"/>
          <w:sz w:val="24"/>
          <w:szCs w:val="24"/>
        </w:rPr>
      </w:pPr>
    </w:p>
    <w:p w14:paraId="15B14897" w14:textId="77777777" w:rsidR="009D2BAA" w:rsidRDefault="009D2BAA" w:rsidP="009D2BAA">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4D3A74FD" w14:textId="77777777" w:rsidR="009D2BAA" w:rsidRPr="00780188" w:rsidRDefault="009D2BAA" w:rsidP="009D2BAA">
      <w:pPr>
        <w:jc w:val="center"/>
        <w:rPr>
          <w:rFonts w:ascii="Times New Roman" w:hAnsi="Times New Roman"/>
          <w:b/>
          <w:bCs/>
          <w:sz w:val="24"/>
          <w:szCs w:val="24"/>
        </w:rPr>
      </w:pPr>
    </w:p>
    <w:p w14:paraId="0633BC45" w14:textId="25BF8B8A" w:rsidR="007F4717" w:rsidRPr="00996786" w:rsidRDefault="009D2BAA" w:rsidP="009D2BAA">
      <w:pPr>
        <w:jc w:val="center"/>
        <w:rPr>
          <w:rFonts w:ascii="Times New Roman" w:hAnsi="Times New Roman"/>
          <w:b/>
          <w:bCs/>
          <w:sz w:val="24"/>
          <w:szCs w:val="24"/>
        </w:rPr>
      </w:pPr>
      <w:proofErr w:type="spellStart"/>
      <w:r w:rsidRPr="00996786">
        <w:rPr>
          <w:rFonts w:ascii="Times New Roman" w:hAnsi="Times New Roman"/>
          <w:sz w:val="24"/>
          <w:szCs w:val="24"/>
        </w:rPr>
        <w:t>pentru</w:t>
      </w:r>
      <w:proofErr w:type="spellEnd"/>
      <w:r w:rsidRPr="00996786">
        <w:rPr>
          <w:rFonts w:ascii="Times New Roman" w:hAnsi="Times New Roman"/>
          <w:b/>
          <w:bCs/>
          <w:sz w:val="24"/>
          <w:szCs w:val="24"/>
        </w:rPr>
        <w:t xml:space="preserve"> </w:t>
      </w:r>
      <w:proofErr w:type="spellStart"/>
      <w:r w:rsidRPr="00996786">
        <w:rPr>
          <w:rFonts w:ascii="Times New Roman" w:hAnsi="Times New Roman"/>
          <w:b/>
          <w:bCs/>
          <w:sz w:val="24"/>
          <w:szCs w:val="24"/>
        </w:rPr>
        <w:t>Lotul</w:t>
      </w:r>
      <w:proofErr w:type="spellEnd"/>
      <w:r w:rsidRPr="00996786">
        <w:rPr>
          <w:rFonts w:ascii="Times New Roman" w:hAnsi="Times New Roman"/>
          <w:b/>
          <w:bCs/>
          <w:sz w:val="24"/>
          <w:szCs w:val="24"/>
        </w:rPr>
        <w:t xml:space="preserve"> </w:t>
      </w:r>
      <w:r w:rsidRPr="00996786">
        <w:rPr>
          <w:rFonts w:ascii="Times New Roman" w:hAnsi="Times New Roman"/>
          <w:b/>
          <w:bCs/>
          <w:sz w:val="24"/>
          <w:szCs w:val="24"/>
        </w:rPr>
        <w:t>5</w:t>
      </w:r>
      <w:r w:rsidRPr="00996786">
        <w:rPr>
          <w:rFonts w:ascii="Times New Roman" w:hAnsi="Times New Roman"/>
          <w:b/>
          <w:bCs/>
          <w:sz w:val="24"/>
          <w:szCs w:val="24"/>
        </w:rPr>
        <w:t>:</w:t>
      </w:r>
      <w:r w:rsidR="007F4717" w:rsidRPr="00996786">
        <w:rPr>
          <w:rFonts w:ascii="Times New Roman" w:hAnsi="Times New Roman"/>
          <w:b/>
          <w:bCs/>
          <w:sz w:val="24"/>
          <w:szCs w:val="24"/>
        </w:rPr>
        <w:t xml:space="preserve"> </w:t>
      </w:r>
      <w:r w:rsidR="007F4717" w:rsidRPr="00996786">
        <w:rPr>
          <w:rFonts w:ascii="Times New Roman" w:hAnsi="Times New Roman"/>
          <w:b/>
          <w:bCs/>
          <w:sz w:val="24"/>
          <w:szCs w:val="24"/>
        </w:rPr>
        <w:t xml:space="preserve">Servicii de asistență socială – centru de zi pentru persoane adulte cu dizabilități, cu asigurarea hranei pentru 28 persoane adulte cu </w:t>
      </w:r>
      <w:proofErr w:type="spellStart"/>
      <w:r w:rsidR="007F4717" w:rsidRPr="00996786">
        <w:rPr>
          <w:rFonts w:ascii="Times New Roman" w:hAnsi="Times New Roman"/>
          <w:b/>
          <w:bCs/>
          <w:sz w:val="24"/>
          <w:szCs w:val="24"/>
        </w:rPr>
        <w:t>dizabilități</w:t>
      </w:r>
      <w:proofErr w:type="spellEnd"/>
      <w:r w:rsidR="007F4717" w:rsidRPr="00996786">
        <w:rPr>
          <w:rFonts w:ascii="Times New Roman" w:hAnsi="Times New Roman"/>
          <w:b/>
          <w:bCs/>
          <w:sz w:val="24"/>
          <w:szCs w:val="24"/>
        </w:rPr>
        <w:t xml:space="preserve">, zona Miercurea </w:t>
      </w:r>
      <w:proofErr w:type="spellStart"/>
      <w:r w:rsidR="007F4717" w:rsidRPr="00996786">
        <w:rPr>
          <w:rFonts w:ascii="Times New Roman" w:hAnsi="Times New Roman"/>
          <w:b/>
          <w:bCs/>
          <w:sz w:val="24"/>
          <w:szCs w:val="24"/>
        </w:rPr>
        <w:t>Ciuc</w:t>
      </w:r>
      <w:proofErr w:type="spellEnd"/>
    </w:p>
    <w:p w14:paraId="5C016353" w14:textId="77777777" w:rsidR="009D2BAA" w:rsidRPr="00D87F05" w:rsidRDefault="009D2BAA" w:rsidP="009D2BAA">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17"/>
        <w:gridCol w:w="1513"/>
        <w:gridCol w:w="1243"/>
        <w:gridCol w:w="1310"/>
        <w:gridCol w:w="1296"/>
        <w:gridCol w:w="1398"/>
      </w:tblGrid>
      <w:tr w:rsidR="00996786" w:rsidRPr="005B6C09" w14:paraId="4C6E3ECF" w14:textId="77777777" w:rsidTr="00E40297">
        <w:trPr>
          <w:trHeight w:val="828"/>
        </w:trPr>
        <w:tc>
          <w:tcPr>
            <w:tcW w:w="1352" w:type="dxa"/>
            <w:vAlign w:val="center"/>
          </w:tcPr>
          <w:p w14:paraId="3C4C5D64"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58A790EE"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2F6FDEDE"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71C5AD68"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479A68EA"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09B7B5D9"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67C7FB54"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7E01B9E0"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2344C9F3"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2104479F"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3C3C5828"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720ED59D"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3E25D522"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996786" w:rsidRPr="00780188" w14:paraId="6A801903" w14:textId="77777777" w:rsidTr="00E40297">
        <w:trPr>
          <w:trHeight w:val="813"/>
        </w:trPr>
        <w:tc>
          <w:tcPr>
            <w:tcW w:w="1352" w:type="dxa"/>
            <w:vAlign w:val="center"/>
          </w:tcPr>
          <w:p w14:paraId="3C6C73A6" w14:textId="77777777" w:rsidR="009D2BAA" w:rsidRPr="005B6C09" w:rsidRDefault="009D2BAA" w:rsidP="00E40297">
            <w:pPr>
              <w:jc w:val="center"/>
              <w:rPr>
                <w:rFonts w:ascii="Times New Roman" w:hAnsi="Times New Roman"/>
                <w:noProof/>
                <w:sz w:val="24"/>
                <w:szCs w:val="24"/>
              </w:rPr>
            </w:pPr>
          </w:p>
        </w:tc>
        <w:tc>
          <w:tcPr>
            <w:tcW w:w="1417" w:type="dxa"/>
            <w:vAlign w:val="center"/>
          </w:tcPr>
          <w:p w14:paraId="279D8917" w14:textId="77777777" w:rsidR="009D2BAA" w:rsidRPr="005B6C09" w:rsidRDefault="009D2BAA" w:rsidP="00E40297">
            <w:pPr>
              <w:jc w:val="center"/>
              <w:rPr>
                <w:rFonts w:ascii="Times New Roman" w:hAnsi="Times New Roman"/>
                <w:noProof/>
                <w:sz w:val="24"/>
                <w:szCs w:val="24"/>
              </w:rPr>
            </w:pPr>
          </w:p>
        </w:tc>
        <w:tc>
          <w:tcPr>
            <w:tcW w:w="1561" w:type="dxa"/>
            <w:vAlign w:val="center"/>
          </w:tcPr>
          <w:p w14:paraId="61A0EC67" w14:textId="77777777" w:rsidR="009D2BAA" w:rsidRPr="005B6C09" w:rsidRDefault="009D2BAA" w:rsidP="00E40297">
            <w:pPr>
              <w:jc w:val="center"/>
              <w:rPr>
                <w:rFonts w:ascii="Times New Roman" w:hAnsi="Times New Roman"/>
                <w:noProof/>
                <w:sz w:val="24"/>
                <w:szCs w:val="24"/>
              </w:rPr>
            </w:pPr>
          </w:p>
        </w:tc>
        <w:tc>
          <w:tcPr>
            <w:tcW w:w="1243" w:type="dxa"/>
            <w:vAlign w:val="center"/>
          </w:tcPr>
          <w:p w14:paraId="759A1C55" w14:textId="07BEE580" w:rsidR="009D2BAA" w:rsidRPr="00996786" w:rsidRDefault="00996786" w:rsidP="00E40297">
            <w:pPr>
              <w:jc w:val="center"/>
              <w:rPr>
                <w:rFonts w:ascii="Times New Roman" w:hAnsi="Times New Roman"/>
                <w:sz w:val="24"/>
                <w:szCs w:val="24"/>
              </w:rPr>
            </w:pPr>
            <w:r w:rsidRPr="00996786">
              <w:rPr>
                <w:rFonts w:ascii="Times New Roman" w:hAnsi="Times New Roman"/>
                <w:sz w:val="24"/>
                <w:szCs w:val="24"/>
              </w:rPr>
              <w:t>4</w:t>
            </w:r>
            <w:r w:rsidR="009D2BAA" w:rsidRPr="00996786">
              <w:rPr>
                <w:rFonts w:ascii="Times New Roman" w:hAnsi="Times New Roman"/>
                <w:sz w:val="24"/>
                <w:szCs w:val="24"/>
              </w:rPr>
              <w:t>.</w:t>
            </w:r>
            <w:r w:rsidRPr="00996786">
              <w:rPr>
                <w:rFonts w:ascii="Times New Roman" w:hAnsi="Times New Roman"/>
                <w:sz w:val="24"/>
                <w:szCs w:val="24"/>
              </w:rPr>
              <w:t>784</w:t>
            </w:r>
            <w:r w:rsidR="009D2BAA" w:rsidRPr="00996786">
              <w:rPr>
                <w:rFonts w:ascii="Times New Roman" w:hAnsi="Times New Roman"/>
                <w:sz w:val="24"/>
                <w:szCs w:val="24"/>
              </w:rPr>
              <w:t>,</w:t>
            </w:r>
            <w:r w:rsidRPr="00996786">
              <w:rPr>
                <w:rFonts w:ascii="Times New Roman" w:hAnsi="Times New Roman"/>
                <w:sz w:val="24"/>
                <w:szCs w:val="24"/>
              </w:rPr>
              <w:t>5</w:t>
            </w:r>
            <w:r w:rsidR="009D2BAA" w:rsidRPr="00996786">
              <w:rPr>
                <w:rFonts w:ascii="Times New Roman" w:hAnsi="Times New Roman"/>
                <w:sz w:val="24"/>
                <w:szCs w:val="24"/>
              </w:rPr>
              <w:t>8</w:t>
            </w:r>
          </w:p>
        </w:tc>
        <w:tc>
          <w:tcPr>
            <w:tcW w:w="1310" w:type="dxa"/>
            <w:vAlign w:val="center"/>
          </w:tcPr>
          <w:p w14:paraId="343DDED1" w14:textId="6515F48B" w:rsidR="009D2BAA" w:rsidRPr="005B6C09" w:rsidRDefault="007F4717" w:rsidP="00E40297">
            <w:pPr>
              <w:jc w:val="center"/>
              <w:rPr>
                <w:rFonts w:ascii="Times New Roman" w:hAnsi="Times New Roman"/>
                <w:sz w:val="24"/>
                <w:szCs w:val="24"/>
              </w:rPr>
            </w:pPr>
            <w:r>
              <w:rPr>
                <w:rFonts w:ascii="Times New Roman" w:hAnsi="Times New Roman"/>
                <w:sz w:val="24"/>
                <w:szCs w:val="24"/>
              </w:rPr>
              <w:t>28</w:t>
            </w:r>
          </w:p>
        </w:tc>
        <w:tc>
          <w:tcPr>
            <w:tcW w:w="1163" w:type="dxa"/>
            <w:vAlign w:val="center"/>
          </w:tcPr>
          <w:p w14:paraId="4499CE2B" w14:textId="0BC4D976" w:rsidR="009D2BAA" w:rsidRPr="00996786" w:rsidRDefault="00996786" w:rsidP="00E40297">
            <w:pPr>
              <w:jc w:val="center"/>
              <w:rPr>
                <w:rFonts w:ascii="Times New Roman" w:hAnsi="Times New Roman"/>
                <w:sz w:val="24"/>
                <w:szCs w:val="24"/>
              </w:rPr>
            </w:pPr>
            <w:r w:rsidRPr="00996786">
              <w:rPr>
                <w:rFonts w:ascii="Times New Roman" w:hAnsi="Times New Roman"/>
                <w:sz w:val="24"/>
                <w:szCs w:val="24"/>
              </w:rPr>
              <w:t>1</w:t>
            </w:r>
            <w:r w:rsidR="009D2BAA" w:rsidRPr="00996786">
              <w:rPr>
                <w:rFonts w:ascii="Times New Roman" w:hAnsi="Times New Roman"/>
                <w:sz w:val="24"/>
                <w:szCs w:val="24"/>
              </w:rPr>
              <w:t>3</w:t>
            </w:r>
            <w:r w:rsidRPr="00996786">
              <w:rPr>
                <w:rFonts w:ascii="Times New Roman" w:hAnsi="Times New Roman"/>
                <w:sz w:val="24"/>
                <w:szCs w:val="24"/>
              </w:rPr>
              <w:t>3.968</w:t>
            </w:r>
            <w:r w:rsidR="009D2BAA" w:rsidRPr="00996786">
              <w:rPr>
                <w:rFonts w:ascii="Times New Roman" w:hAnsi="Times New Roman"/>
                <w:sz w:val="24"/>
                <w:szCs w:val="24"/>
              </w:rPr>
              <w:t>,</w:t>
            </w:r>
            <w:r w:rsidRPr="00996786">
              <w:rPr>
                <w:rFonts w:ascii="Times New Roman" w:hAnsi="Times New Roman"/>
                <w:sz w:val="24"/>
                <w:szCs w:val="24"/>
              </w:rPr>
              <w:t>24</w:t>
            </w:r>
          </w:p>
        </w:tc>
        <w:tc>
          <w:tcPr>
            <w:tcW w:w="1447" w:type="dxa"/>
            <w:vAlign w:val="center"/>
          </w:tcPr>
          <w:p w14:paraId="5B872415" w14:textId="4BCBCD53" w:rsidR="009D2BAA" w:rsidRPr="00C1113D" w:rsidRDefault="007F4717" w:rsidP="00E40297">
            <w:pPr>
              <w:jc w:val="center"/>
              <w:rPr>
                <w:rFonts w:ascii="Times New Roman" w:hAnsi="Times New Roman"/>
                <w:b/>
                <w:bCs/>
                <w:sz w:val="24"/>
                <w:szCs w:val="24"/>
              </w:rPr>
            </w:pPr>
            <w:r w:rsidRPr="007F4717">
              <w:rPr>
                <w:rFonts w:ascii="Times New Roman" w:hAnsi="Times New Roman"/>
                <w:b/>
                <w:bCs/>
                <w:sz w:val="24"/>
                <w:szCs w:val="24"/>
              </w:rPr>
              <w:t>937.77</w:t>
            </w:r>
            <w:r w:rsidR="00996786">
              <w:rPr>
                <w:rFonts w:ascii="Times New Roman" w:hAnsi="Times New Roman"/>
                <w:b/>
                <w:bCs/>
                <w:sz w:val="24"/>
                <w:szCs w:val="24"/>
              </w:rPr>
              <w:t>7</w:t>
            </w:r>
            <w:r w:rsidRPr="007F4717">
              <w:rPr>
                <w:rFonts w:ascii="Times New Roman" w:hAnsi="Times New Roman"/>
                <w:b/>
                <w:bCs/>
                <w:sz w:val="24"/>
                <w:szCs w:val="24"/>
              </w:rPr>
              <w:t>,</w:t>
            </w:r>
            <w:r w:rsidR="00996786">
              <w:rPr>
                <w:rFonts w:ascii="Times New Roman" w:hAnsi="Times New Roman"/>
                <w:b/>
                <w:bCs/>
                <w:sz w:val="24"/>
                <w:szCs w:val="24"/>
              </w:rPr>
              <w:t>68</w:t>
            </w:r>
          </w:p>
        </w:tc>
      </w:tr>
    </w:tbl>
    <w:p w14:paraId="4F4C6AB2" w14:textId="77777777" w:rsidR="009D2BAA" w:rsidRPr="00780188" w:rsidRDefault="009D2BAA" w:rsidP="009D2BAA">
      <w:pPr>
        <w:rPr>
          <w:rFonts w:ascii="Times New Roman" w:hAnsi="Times New Roman"/>
          <w:color w:val="000000"/>
          <w:sz w:val="24"/>
          <w:szCs w:val="24"/>
        </w:rPr>
      </w:pPr>
    </w:p>
    <w:p w14:paraId="41A60A00" w14:textId="77777777" w:rsidR="009D2BAA" w:rsidRPr="00780188" w:rsidRDefault="009D2BAA" w:rsidP="009D2BAA">
      <w:pPr>
        <w:rPr>
          <w:rFonts w:ascii="Times New Roman" w:hAnsi="Times New Roman"/>
          <w:color w:val="000000"/>
          <w:sz w:val="24"/>
          <w:szCs w:val="24"/>
        </w:rPr>
      </w:pPr>
    </w:p>
    <w:p w14:paraId="19DA8BF4" w14:textId="77777777" w:rsidR="009D2BAA" w:rsidRPr="00780188" w:rsidRDefault="009D2BAA" w:rsidP="009D2BAA">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7037BCF8" w14:textId="77777777" w:rsidR="009D2BAA" w:rsidRPr="00780188" w:rsidRDefault="009D2BAA" w:rsidP="009D2BAA">
      <w:pPr>
        <w:rPr>
          <w:rFonts w:ascii="Times New Roman" w:hAnsi="Times New Roman"/>
          <w:color w:val="000000"/>
          <w:sz w:val="24"/>
          <w:szCs w:val="24"/>
        </w:rPr>
      </w:pPr>
    </w:p>
    <w:p w14:paraId="2559722D"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737DFA64"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42FBCA8F" w14:textId="77777777" w:rsidR="009D2BAA" w:rsidRPr="00780188" w:rsidRDefault="009D2BAA" w:rsidP="009D2BAA">
      <w:pPr>
        <w:jc w:val="center"/>
        <w:rPr>
          <w:rFonts w:ascii="Times New Roman" w:hAnsi="Times New Roman"/>
          <w:color w:val="000000"/>
          <w:sz w:val="24"/>
          <w:szCs w:val="24"/>
        </w:rPr>
      </w:pPr>
    </w:p>
    <w:p w14:paraId="5096B015"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3FEDF131"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264ABD4B" w14:textId="77777777" w:rsidR="009D2BAA" w:rsidRDefault="009D2BAA" w:rsidP="009D2BAA">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64BB74C8" w14:textId="77777777" w:rsidR="009D2BAA" w:rsidRDefault="009D2BAA">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4AFB8895" w14:textId="77777777" w:rsidR="009D2BAA" w:rsidRDefault="009D2BAA" w:rsidP="00246737">
      <w:pPr>
        <w:jc w:val="right"/>
        <w:rPr>
          <w:rFonts w:ascii="Times New Roman" w:hAnsi="Times New Roman"/>
          <w:sz w:val="24"/>
          <w:szCs w:val="24"/>
          <w:lang w:val="ro-RO"/>
        </w:rPr>
      </w:pPr>
    </w:p>
    <w:p w14:paraId="5BF8BBCE" w14:textId="77777777" w:rsidR="009D2BAA" w:rsidRDefault="009D2BAA" w:rsidP="009D2BAA">
      <w:pPr>
        <w:jc w:val="right"/>
        <w:rPr>
          <w:rFonts w:ascii="Times New Roman" w:hAnsi="Times New Roman"/>
          <w:sz w:val="24"/>
          <w:szCs w:val="24"/>
          <w:lang w:val="ro-RO"/>
        </w:rPr>
      </w:pPr>
    </w:p>
    <w:p w14:paraId="7049AB1E" w14:textId="77777777" w:rsidR="009D2BAA" w:rsidRPr="00780188" w:rsidRDefault="009D2BAA" w:rsidP="009D2BAA">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5536A392"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2C2DF3AE"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79EA134E" w14:textId="77777777" w:rsidR="009D2BAA" w:rsidRPr="00780188" w:rsidRDefault="009D2BAA" w:rsidP="009D2BAA">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23F380E9" w14:textId="77777777" w:rsidR="009D2BAA" w:rsidRPr="00780188" w:rsidRDefault="009D2BAA" w:rsidP="009D2BAA">
      <w:pPr>
        <w:spacing w:after="120"/>
        <w:rPr>
          <w:rFonts w:ascii="Times New Roman" w:hAnsi="Times New Roman"/>
          <w:color w:val="000000"/>
          <w:sz w:val="24"/>
          <w:szCs w:val="24"/>
        </w:rPr>
      </w:pPr>
    </w:p>
    <w:p w14:paraId="4FA541EF" w14:textId="77777777" w:rsidR="009D2BAA" w:rsidRDefault="009D2BAA" w:rsidP="009D2BAA">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11DF5F1E" w14:textId="77777777" w:rsidR="009D2BAA" w:rsidRPr="00780188" w:rsidRDefault="009D2BAA" w:rsidP="009D2BAA">
      <w:pPr>
        <w:jc w:val="center"/>
        <w:rPr>
          <w:rFonts w:ascii="Times New Roman" w:hAnsi="Times New Roman"/>
          <w:b/>
          <w:bCs/>
          <w:sz w:val="24"/>
          <w:szCs w:val="24"/>
        </w:rPr>
      </w:pPr>
    </w:p>
    <w:p w14:paraId="4150CDF3" w14:textId="0717D753" w:rsidR="009D2BAA" w:rsidRDefault="009D2BAA" w:rsidP="009D2BAA">
      <w:pPr>
        <w:jc w:val="center"/>
        <w:rPr>
          <w:rFonts w:ascii="Times New Roman" w:hAnsi="Times New Roman"/>
          <w:b/>
          <w:bCs/>
          <w:sz w:val="24"/>
          <w:szCs w:val="24"/>
        </w:rPr>
      </w:pPr>
      <w:proofErr w:type="spellStart"/>
      <w:r w:rsidRPr="007F4717">
        <w:rPr>
          <w:rFonts w:ascii="Times New Roman" w:hAnsi="Times New Roman"/>
          <w:sz w:val="24"/>
          <w:szCs w:val="24"/>
        </w:rPr>
        <w:t>pentru</w:t>
      </w:r>
      <w:proofErr w:type="spellEnd"/>
      <w:r w:rsidRPr="007F4717">
        <w:rPr>
          <w:rFonts w:ascii="Times New Roman" w:hAnsi="Times New Roman"/>
          <w:b/>
          <w:bCs/>
          <w:sz w:val="24"/>
          <w:szCs w:val="24"/>
        </w:rPr>
        <w:t xml:space="preserve"> </w:t>
      </w:r>
      <w:proofErr w:type="spellStart"/>
      <w:r w:rsidRPr="007F4717">
        <w:rPr>
          <w:rFonts w:ascii="Times New Roman" w:hAnsi="Times New Roman"/>
          <w:b/>
          <w:bCs/>
          <w:sz w:val="24"/>
          <w:szCs w:val="24"/>
        </w:rPr>
        <w:t>Lotul</w:t>
      </w:r>
      <w:proofErr w:type="spellEnd"/>
      <w:r w:rsidRPr="007F4717">
        <w:rPr>
          <w:rFonts w:ascii="Times New Roman" w:hAnsi="Times New Roman"/>
          <w:b/>
          <w:bCs/>
          <w:sz w:val="24"/>
          <w:szCs w:val="24"/>
        </w:rPr>
        <w:t xml:space="preserve"> </w:t>
      </w:r>
      <w:r w:rsidRPr="007F4717">
        <w:rPr>
          <w:rFonts w:ascii="Times New Roman" w:hAnsi="Times New Roman"/>
          <w:b/>
          <w:bCs/>
          <w:sz w:val="24"/>
          <w:szCs w:val="24"/>
        </w:rPr>
        <w:t>6</w:t>
      </w:r>
      <w:r w:rsidRPr="007F4717">
        <w:rPr>
          <w:rFonts w:ascii="Times New Roman" w:hAnsi="Times New Roman"/>
          <w:b/>
          <w:bCs/>
          <w:sz w:val="24"/>
          <w:szCs w:val="24"/>
        </w:rPr>
        <w:t xml:space="preserve">: </w:t>
      </w:r>
      <w:r w:rsidR="007F4717" w:rsidRPr="007F4717">
        <w:rPr>
          <w:rFonts w:ascii="Times New Roman" w:hAnsi="Times New Roman"/>
          <w:b/>
          <w:bCs/>
          <w:sz w:val="24"/>
          <w:szCs w:val="24"/>
        </w:rPr>
        <w:t xml:space="preserve">Servicii de asistență socială – centru de zi pentru persoane adulte cu dizabilități, cu asigurarea hranei pentru 20 persoane adulte cu </w:t>
      </w:r>
      <w:proofErr w:type="spellStart"/>
      <w:r w:rsidR="007F4717" w:rsidRPr="007F4717">
        <w:rPr>
          <w:rFonts w:ascii="Times New Roman" w:hAnsi="Times New Roman"/>
          <w:b/>
          <w:bCs/>
          <w:sz w:val="24"/>
          <w:szCs w:val="24"/>
        </w:rPr>
        <w:t>dizabilități</w:t>
      </w:r>
      <w:proofErr w:type="spellEnd"/>
      <w:r w:rsidR="007F4717" w:rsidRPr="007F4717">
        <w:rPr>
          <w:rFonts w:ascii="Times New Roman" w:hAnsi="Times New Roman"/>
          <w:b/>
          <w:bCs/>
          <w:sz w:val="24"/>
          <w:szCs w:val="24"/>
        </w:rPr>
        <w:t xml:space="preserve">, zona </w:t>
      </w:r>
      <w:proofErr w:type="spellStart"/>
      <w:r w:rsidR="007F4717" w:rsidRPr="007F4717">
        <w:rPr>
          <w:rFonts w:ascii="Times New Roman" w:hAnsi="Times New Roman"/>
          <w:b/>
          <w:bCs/>
          <w:sz w:val="24"/>
          <w:szCs w:val="24"/>
        </w:rPr>
        <w:t>Vlăhița</w:t>
      </w:r>
      <w:proofErr w:type="spellEnd"/>
    </w:p>
    <w:p w14:paraId="53F9CB21" w14:textId="77777777" w:rsidR="009D2BAA" w:rsidRPr="00D87F05" w:rsidRDefault="009D2BAA" w:rsidP="009D2BAA">
      <w:pPr>
        <w:jc w:val="center"/>
        <w:rPr>
          <w:rFonts w:ascii="Times New Roman" w:hAnsi="Times New Roman"/>
          <w:b/>
          <w:bCs/>
          <w:sz w:val="24"/>
          <w:szCs w:val="24"/>
        </w:rPr>
      </w:pPr>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9D2BAA" w:rsidRPr="005B6C09" w14:paraId="1FF2C918" w14:textId="77777777" w:rsidTr="00E40297">
        <w:trPr>
          <w:trHeight w:val="828"/>
        </w:trPr>
        <w:tc>
          <w:tcPr>
            <w:tcW w:w="1352" w:type="dxa"/>
            <w:vAlign w:val="center"/>
          </w:tcPr>
          <w:p w14:paraId="30F28163"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625A88FB"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4645F31A"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048C1832"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61" w:type="dxa"/>
            <w:vAlign w:val="center"/>
          </w:tcPr>
          <w:p w14:paraId="0D88F149"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599D3D0F"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003C437E"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22F5E07D"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4DB1D93A"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63" w:type="dxa"/>
            <w:vAlign w:val="center"/>
          </w:tcPr>
          <w:p w14:paraId="3AE768AD"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5AA7902F"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7" w:type="dxa"/>
            <w:vAlign w:val="center"/>
          </w:tcPr>
          <w:p w14:paraId="69534505"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3A8BCAE0"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9D2BAA" w:rsidRPr="00780188" w14:paraId="280DDD23" w14:textId="77777777" w:rsidTr="00E40297">
        <w:trPr>
          <w:trHeight w:val="813"/>
        </w:trPr>
        <w:tc>
          <w:tcPr>
            <w:tcW w:w="1352" w:type="dxa"/>
            <w:vAlign w:val="center"/>
          </w:tcPr>
          <w:p w14:paraId="40196FC4" w14:textId="77777777" w:rsidR="009D2BAA" w:rsidRPr="005B6C09" w:rsidRDefault="009D2BAA" w:rsidP="00E40297">
            <w:pPr>
              <w:jc w:val="center"/>
              <w:rPr>
                <w:rFonts w:ascii="Times New Roman" w:hAnsi="Times New Roman"/>
                <w:noProof/>
                <w:sz w:val="24"/>
                <w:szCs w:val="24"/>
              </w:rPr>
            </w:pPr>
          </w:p>
        </w:tc>
        <w:tc>
          <w:tcPr>
            <w:tcW w:w="1417" w:type="dxa"/>
            <w:vAlign w:val="center"/>
          </w:tcPr>
          <w:p w14:paraId="2AE18813" w14:textId="77777777" w:rsidR="009D2BAA" w:rsidRPr="005B6C09" w:rsidRDefault="009D2BAA" w:rsidP="00E40297">
            <w:pPr>
              <w:jc w:val="center"/>
              <w:rPr>
                <w:rFonts w:ascii="Times New Roman" w:hAnsi="Times New Roman"/>
                <w:noProof/>
                <w:sz w:val="24"/>
                <w:szCs w:val="24"/>
              </w:rPr>
            </w:pPr>
          </w:p>
        </w:tc>
        <w:tc>
          <w:tcPr>
            <w:tcW w:w="1561" w:type="dxa"/>
            <w:vAlign w:val="center"/>
          </w:tcPr>
          <w:p w14:paraId="292DFA86" w14:textId="77777777" w:rsidR="009D2BAA" w:rsidRPr="005B6C09" w:rsidRDefault="009D2BAA" w:rsidP="00E40297">
            <w:pPr>
              <w:jc w:val="center"/>
              <w:rPr>
                <w:rFonts w:ascii="Times New Roman" w:hAnsi="Times New Roman"/>
                <w:noProof/>
                <w:sz w:val="24"/>
                <w:szCs w:val="24"/>
              </w:rPr>
            </w:pPr>
          </w:p>
        </w:tc>
        <w:tc>
          <w:tcPr>
            <w:tcW w:w="1243" w:type="dxa"/>
            <w:vAlign w:val="center"/>
          </w:tcPr>
          <w:p w14:paraId="63F0B44E" w14:textId="3B209A55" w:rsidR="009D2BAA" w:rsidRPr="00996786" w:rsidRDefault="00996786" w:rsidP="00E40297">
            <w:pPr>
              <w:jc w:val="center"/>
              <w:rPr>
                <w:rFonts w:ascii="Times New Roman" w:hAnsi="Times New Roman"/>
                <w:sz w:val="24"/>
                <w:szCs w:val="24"/>
              </w:rPr>
            </w:pPr>
            <w:r w:rsidRPr="00996786">
              <w:rPr>
                <w:rFonts w:ascii="Times New Roman" w:hAnsi="Times New Roman"/>
                <w:sz w:val="24"/>
                <w:szCs w:val="24"/>
              </w:rPr>
              <w:t>4</w:t>
            </w:r>
            <w:r w:rsidR="009D2BAA" w:rsidRPr="00996786">
              <w:rPr>
                <w:rFonts w:ascii="Times New Roman" w:hAnsi="Times New Roman"/>
                <w:sz w:val="24"/>
                <w:szCs w:val="24"/>
              </w:rPr>
              <w:t>.</w:t>
            </w:r>
            <w:r w:rsidRPr="00996786">
              <w:rPr>
                <w:rFonts w:ascii="Times New Roman" w:hAnsi="Times New Roman"/>
                <w:sz w:val="24"/>
                <w:szCs w:val="24"/>
              </w:rPr>
              <w:t>784</w:t>
            </w:r>
            <w:r w:rsidR="009D2BAA" w:rsidRPr="00996786">
              <w:rPr>
                <w:rFonts w:ascii="Times New Roman" w:hAnsi="Times New Roman"/>
                <w:sz w:val="24"/>
                <w:szCs w:val="24"/>
              </w:rPr>
              <w:t>,</w:t>
            </w:r>
            <w:r w:rsidRPr="00996786">
              <w:rPr>
                <w:rFonts w:ascii="Times New Roman" w:hAnsi="Times New Roman"/>
                <w:sz w:val="24"/>
                <w:szCs w:val="24"/>
              </w:rPr>
              <w:t>5</w:t>
            </w:r>
            <w:r w:rsidR="009D2BAA" w:rsidRPr="00996786">
              <w:rPr>
                <w:rFonts w:ascii="Times New Roman" w:hAnsi="Times New Roman"/>
                <w:sz w:val="24"/>
                <w:szCs w:val="24"/>
              </w:rPr>
              <w:t>8</w:t>
            </w:r>
          </w:p>
        </w:tc>
        <w:tc>
          <w:tcPr>
            <w:tcW w:w="1310" w:type="dxa"/>
            <w:vAlign w:val="center"/>
          </w:tcPr>
          <w:p w14:paraId="2441F512" w14:textId="130B3638" w:rsidR="009D2BAA" w:rsidRPr="005B6C09" w:rsidRDefault="007F4717" w:rsidP="00E40297">
            <w:pPr>
              <w:jc w:val="center"/>
              <w:rPr>
                <w:rFonts w:ascii="Times New Roman" w:hAnsi="Times New Roman"/>
                <w:sz w:val="24"/>
                <w:szCs w:val="24"/>
              </w:rPr>
            </w:pPr>
            <w:r>
              <w:rPr>
                <w:rFonts w:ascii="Times New Roman" w:hAnsi="Times New Roman"/>
                <w:sz w:val="24"/>
                <w:szCs w:val="24"/>
              </w:rPr>
              <w:t>20</w:t>
            </w:r>
          </w:p>
        </w:tc>
        <w:tc>
          <w:tcPr>
            <w:tcW w:w="1163" w:type="dxa"/>
            <w:vAlign w:val="center"/>
          </w:tcPr>
          <w:p w14:paraId="11637A20" w14:textId="4F1A70F4" w:rsidR="009D2BAA" w:rsidRPr="00C5709C" w:rsidRDefault="00996786" w:rsidP="00E40297">
            <w:pPr>
              <w:jc w:val="center"/>
              <w:rPr>
                <w:rFonts w:ascii="Times New Roman" w:hAnsi="Times New Roman"/>
                <w:sz w:val="24"/>
                <w:szCs w:val="24"/>
              </w:rPr>
            </w:pPr>
            <w:r w:rsidRPr="00C5709C">
              <w:rPr>
                <w:rFonts w:ascii="Times New Roman" w:hAnsi="Times New Roman"/>
                <w:sz w:val="24"/>
                <w:szCs w:val="24"/>
              </w:rPr>
              <w:t>95</w:t>
            </w:r>
            <w:r w:rsidR="009D2BAA" w:rsidRPr="00C5709C">
              <w:rPr>
                <w:rFonts w:ascii="Times New Roman" w:hAnsi="Times New Roman"/>
                <w:sz w:val="24"/>
                <w:szCs w:val="24"/>
              </w:rPr>
              <w:t>.</w:t>
            </w:r>
            <w:r w:rsidRPr="00C5709C">
              <w:rPr>
                <w:rFonts w:ascii="Times New Roman" w:hAnsi="Times New Roman"/>
                <w:sz w:val="24"/>
                <w:szCs w:val="24"/>
              </w:rPr>
              <w:t>691</w:t>
            </w:r>
            <w:r w:rsidR="009D2BAA" w:rsidRPr="00C5709C">
              <w:rPr>
                <w:rFonts w:ascii="Times New Roman" w:hAnsi="Times New Roman"/>
                <w:sz w:val="24"/>
                <w:szCs w:val="24"/>
              </w:rPr>
              <w:t>,6</w:t>
            </w:r>
            <w:r w:rsidRPr="00C5709C">
              <w:rPr>
                <w:rFonts w:ascii="Times New Roman" w:hAnsi="Times New Roman"/>
                <w:sz w:val="24"/>
                <w:szCs w:val="24"/>
              </w:rPr>
              <w:t>0</w:t>
            </w:r>
          </w:p>
        </w:tc>
        <w:tc>
          <w:tcPr>
            <w:tcW w:w="1447" w:type="dxa"/>
            <w:vAlign w:val="center"/>
          </w:tcPr>
          <w:p w14:paraId="3050D526" w14:textId="2F7BB00D" w:rsidR="009D2BAA" w:rsidRPr="00C1113D" w:rsidRDefault="007F4717" w:rsidP="00E40297">
            <w:pPr>
              <w:jc w:val="center"/>
              <w:rPr>
                <w:rFonts w:ascii="Times New Roman" w:hAnsi="Times New Roman"/>
                <w:b/>
                <w:bCs/>
                <w:sz w:val="24"/>
                <w:szCs w:val="24"/>
              </w:rPr>
            </w:pPr>
            <w:r w:rsidRPr="007F4717">
              <w:rPr>
                <w:rFonts w:ascii="Times New Roman" w:hAnsi="Times New Roman"/>
                <w:b/>
                <w:bCs/>
                <w:sz w:val="24"/>
                <w:szCs w:val="24"/>
              </w:rPr>
              <w:t>669.841,</w:t>
            </w:r>
            <w:r w:rsidR="00C5709C">
              <w:rPr>
                <w:rFonts w:ascii="Times New Roman" w:hAnsi="Times New Roman"/>
                <w:b/>
                <w:bCs/>
                <w:sz w:val="24"/>
                <w:szCs w:val="24"/>
              </w:rPr>
              <w:t>2</w:t>
            </w:r>
            <w:r w:rsidRPr="007F4717">
              <w:rPr>
                <w:rFonts w:ascii="Times New Roman" w:hAnsi="Times New Roman"/>
                <w:b/>
                <w:bCs/>
                <w:sz w:val="24"/>
                <w:szCs w:val="24"/>
              </w:rPr>
              <w:t>0</w:t>
            </w:r>
          </w:p>
        </w:tc>
      </w:tr>
    </w:tbl>
    <w:p w14:paraId="36E94262" w14:textId="77777777" w:rsidR="009D2BAA" w:rsidRPr="00780188" w:rsidRDefault="009D2BAA" w:rsidP="009D2BAA">
      <w:pPr>
        <w:rPr>
          <w:rFonts w:ascii="Times New Roman" w:hAnsi="Times New Roman"/>
          <w:color w:val="000000"/>
          <w:sz w:val="24"/>
          <w:szCs w:val="24"/>
        </w:rPr>
      </w:pPr>
    </w:p>
    <w:p w14:paraId="2DA48C0F" w14:textId="77777777" w:rsidR="009D2BAA" w:rsidRPr="00780188" w:rsidRDefault="009D2BAA" w:rsidP="009D2BAA">
      <w:pPr>
        <w:rPr>
          <w:rFonts w:ascii="Times New Roman" w:hAnsi="Times New Roman"/>
          <w:color w:val="000000"/>
          <w:sz w:val="24"/>
          <w:szCs w:val="24"/>
        </w:rPr>
      </w:pPr>
    </w:p>
    <w:p w14:paraId="1C9DE8DA" w14:textId="77777777" w:rsidR="009D2BAA" w:rsidRPr="00780188" w:rsidRDefault="009D2BAA" w:rsidP="009D2BAA">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70FABF05" w14:textId="77777777" w:rsidR="009D2BAA" w:rsidRPr="00780188" w:rsidRDefault="009D2BAA" w:rsidP="009D2BAA">
      <w:pPr>
        <w:rPr>
          <w:rFonts w:ascii="Times New Roman" w:hAnsi="Times New Roman"/>
          <w:color w:val="000000"/>
          <w:sz w:val="24"/>
          <w:szCs w:val="24"/>
        </w:rPr>
      </w:pPr>
    </w:p>
    <w:p w14:paraId="5E7F1C20"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4D66D476"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7CF18EBA" w14:textId="77777777" w:rsidR="009D2BAA" w:rsidRPr="00780188" w:rsidRDefault="009D2BAA" w:rsidP="009D2BAA">
      <w:pPr>
        <w:jc w:val="center"/>
        <w:rPr>
          <w:rFonts w:ascii="Times New Roman" w:hAnsi="Times New Roman"/>
          <w:color w:val="000000"/>
          <w:sz w:val="24"/>
          <w:szCs w:val="24"/>
        </w:rPr>
      </w:pPr>
    </w:p>
    <w:p w14:paraId="59FD69EF"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69D5D31C"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4B10B87B" w14:textId="77777777" w:rsidR="009D2BAA" w:rsidRDefault="009D2BAA" w:rsidP="009D2BAA">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3D4D5D15" w14:textId="77777777" w:rsidR="009D2BAA" w:rsidRDefault="009D2BAA">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7DDEE518" w14:textId="77777777" w:rsidR="009D2BAA" w:rsidRDefault="009D2BAA" w:rsidP="00246737">
      <w:pPr>
        <w:jc w:val="right"/>
        <w:rPr>
          <w:rFonts w:ascii="Times New Roman" w:hAnsi="Times New Roman"/>
          <w:sz w:val="24"/>
          <w:szCs w:val="24"/>
          <w:lang w:val="ro-RO"/>
        </w:rPr>
      </w:pPr>
    </w:p>
    <w:p w14:paraId="2534C36E" w14:textId="77777777" w:rsidR="009D2BAA" w:rsidRDefault="009D2BAA" w:rsidP="009D2BAA">
      <w:pPr>
        <w:jc w:val="right"/>
        <w:rPr>
          <w:rFonts w:ascii="Times New Roman" w:hAnsi="Times New Roman"/>
          <w:sz w:val="24"/>
          <w:szCs w:val="24"/>
          <w:lang w:val="ro-RO"/>
        </w:rPr>
      </w:pPr>
    </w:p>
    <w:p w14:paraId="743A078F" w14:textId="77777777" w:rsidR="009D2BAA" w:rsidRPr="00780188" w:rsidRDefault="009D2BAA" w:rsidP="009D2BAA">
      <w:pPr>
        <w:ind w:left="5760"/>
        <w:rPr>
          <w:rFonts w:ascii="Times New Roman" w:hAnsi="Times New Roman"/>
          <w:color w:val="000000"/>
          <w:sz w:val="24"/>
          <w:szCs w:val="24"/>
        </w:rPr>
      </w:pPr>
      <w:r w:rsidRPr="00780188">
        <w:rPr>
          <w:rFonts w:ascii="Times New Roman" w:hAnsi="Times New Roman"/>
          <w:b/>
          <w:i/>
          <w:color w:val="000000"/>
          <w:sz w:val="24"/>
          <w:szCs w:val="24"/>
        </w:rPr>
        <w:t xml:space="preserve">         </w:t>
      </w:r>
      <w:proofErr w:type="spellStart"/>
      <w:r w:rsidRPr="00780188">
        <w:rPr>
          <w:rFonts w:ascii="Times New Roman" w:hAnsi="Times New Roman"/>
          <w:color w:val="000000"/>
          <w:sz w:val="24"/>
          <w:szCs w:val="24"/>
        </w:rPr>
        <w:t>Anexa</w:t>
      </w:r>
      <w:proofErr w:type="spellEnd"/>
      <w:r w:rsidRPr="00780188">
        <w:rPr>
          <w:rFonts w:ascii="Times New Roman" w:hAnsi="Times New Roman"/>
          <w:color w:val="000000"/>
          <w:sz w:val="24"/>
          <w:szCs w:val="24"/>
        </w:rPr>
        <w:t xml:space="preserve"> la </w:t>
      </w:r>
      <w:proofErr w:type="spellStart"/>
      <w:r w:rsidRPr="00780188">
        <w:rPr>
          <w:rFonts w:ascii="Times New Roman" w:hAnsi="Times New Roman"/>
          <w:color w:val="000000"/>
          <w:sz w:val="24"/>
          <w:szCs w:val="24"/>
        </w:rPr>
        <w:t>formularul</w:t>
      </w:r>
      <w:proofErr w:type="spellEnd"/>
      <w:r w:rsidRPr="00780188">
        <w:rPr>
          <w:rFonts w:ascii="Times New Roman" w:hAnsi="Times New Roman"/>
          <w:color w:val="000000"/>
          <w:sz w:val="24"/>
          <w:szCs w:val="24"/>
        </w:rPr>
        <w:t xml:space="preserve"> de </w:t>
      </w:r>
      <w:proofErr w:type="spellStart"/>
      <w:r w:rsidRPr="00780188">
        <w:rPr>
          <w:rFonts w:ascii="Times New Roman" w:hAnsi="Times New Roman"/>
          <w:color w:val="000000"/>
          <w:sz w:val="24"/>
          <w:szCs w:val="24"/>
        </w:rPr>
        <w:t>ofertă</w:t>
      </w:r>
      <w:proofErr w:type="spellEnd"/>
    </w:p>
    <w:p w14:paraId="7140E66B"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OFERTANTUL</w:t>
      </w:r>
      <w:r w:rsidRPr="00780188">
        <w:rPr>
          <w:rFonts w:ascii="Times New Roman" w:hAnsi="Times New Roman"/>
          <w:color w:val="000000"/>
          <w:sz w:val="24"/>
          <w:szCs w:val="24"/>
        </w:rPr>
        <w:tab/>
        <w:t xml:space="preserve"> </w:t>
      </w:r>
    </w:p>
    <w:p w14:paraId="61D47F3F" w14:textId="77777777" w:rsidR="009D2BAA" w:rsidRPr="00780188" w:rsidRDefault="009D2BAA" w:rsidP="009D2BAA">
      <w:pPr>
        <w:spacing w:after="120"/>
        <w:jc w:val="both"/>
        <w:rPr>
          <w:rFonts w:ascii="Times New Roman" w:hAnsi="Times New Roman"/>
          <w:color w:val="000000"/>
          <w:sz w:val="24"/>
          <w:szCs w:val="24"/>
        </w:rPr>
      </w:pPr>
      <w:r w:rsidRPr="00780188">
        <w:rPr>
          <w:rFonts w:ascii="Times New Roman" w:hAnsi="Times New Roman"/>
          <w:color w:val="000000"/>
          <w:sz w:val="24"/>
          <w:szCs w:val="24"/>
        </w:rPr>
        <w:t xml:space="preserve">______________________ </w:t>
      </w:r>
      <w:r w:rsidRPr="00780188">
        <w:rPr>
          <w:rFonts w:ascii="Times New Roman" w:hAnsi="Times New Roman"/>
          <w:color w:val="000000"/>
          <w:sz w:val="24"/>
          <w:szCs w:val="24"/>
        </w:rPr>
        <w:tab/>
        <w:t xml:space="preserve">                            </w:t>
      </w:r>
    </w:p>
    <w:p w14:paraId="30226EC7" w14:textId="77777777" w:rsidR="009D2BAA" w:rsidRPr="00780188" w:rsidRDefault="009D2BAA" w:rsidP="009D2BAA">
      <w:pPr>
        <w:spacing w:after="120"/>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denumirea</w:t>
      </w:r>
      <w:proofErr w:type="spellEnd"/>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w:t>
      </w:r>
    </w:p>
    <w:p w14:paraId="3400886F" w14:textId="77777777" w:rsidR="009D2BAA" w:rsidRPr="00780188" w:rsidRDefault="009D2BAA" w:rsidP="009D2BAA">
      <w:pPr>
        <w:spacing w:after="120"/>
        <w:rPr>
          <w:rFonts w:ascii="Times New Roman" w:hAnsi="Times New Roman"/>
          <w:color w:val="000000"/>
          <w:sz w:val="24"/>
          <w:szCs w:val="24"/>
        </w:rPr>
      </w:pPr>
    </w:p>
    <w:p w14:paraId="137ED063" w14:textId="77777777" w:rsidR="009D2BAA" w:rsidRDefault="009D2BAA" w:rsidP="009D2BAA">
      <w:pPr>
        <w:jc w:val="center"/>
        <w:rPr>
          <w:rFonts w:ascii="Times New Roman" w:hAnsi="Times New Roman"/>
          <w:b/>
          <w:bCs/>
          <w:sz w:val="24"/>
          <w:szCs w:val="24"/>
        </w:rPr>
      </w:pPr>
      <w:r w:rsidRPr="00780188">
        <w:rPr>
          <w:rFonts w:ascii="Times New Roman" w:hAnsi="Times New Roman"/>
          <w:b/>
          <w:bCs/>
          <w:sz w:val="24"/>
          <w:szCs w:val="24"/>
        </w:rPr>
        <w:t>CENTRALIZATOR DE PREŢURI</w:t>
      </w:r>
    </w:p>
    <w:p w14:paraId="030D1313" w14:textId="77777777" w:rsidR="009D2BAA" w:rsidRPr="00780188" w:rsidRDefault="009D2BAA" w:rsidP="009D2BAA">
      <w:pPr>
        <w:jc w:val="center"/>
        <w:rPr>
          <w:rFonts w:ascii="Times New Roman" w:hAnsi="Times New Roman"/>
          <w:b/>
          <w:bCs/>
          <w:sz w:val="24"/>
          <w:szCs w:val="24"/>
        </w:rPr>
      </w:pPr>
    </w:p>
    <w:p w14:paraId="6E7A926D" w14:textId="14B7AB29" w:rsidR="007F4717" w:rsidRPr="007F4717" w:rsidRDefault="009D2BAA" w:rsidP="009D2BAA">
      <w:pPr>
        <w:jc w:val="center"/>
        <w:rPr>
          <w:rFonts w:ascii="Times New Roman" w:hAnsi="Times New Roman"/>
          <w:b/>
          <w:bCs/>
          <w:sz w:val="24"/>
          <w:szCs w:val="24"/>
        </w:rPr>
      </w:pPr>
      <w:proofErr w:type="spellStart"/>
      <w:r w:rsidRPr="007F4717">
        <w:rPr>
          <w:rFonts w:ascii="Times New Roman" w:hAnsi="Times New Roman"/>
          <w:sz w:val="24"/>
          <w:szCs w:val="24"/>
        </w:rPr>
        <w:t>pentru</w:t>
      </w:r>
      <w:proofErr w:type="spellEnd"/>
      <w:r w:rsidRPr="007F4717">
        <w:rPr>
          <w:rFonts w:ascii="Times New Roman" w:hAnsi="Times New Roman"/>
          <w:b/>
          <w:bCs/>
          <w:sz w:val="24"/>
          <w:szCs w:val="24"/>
        </w:rPr>
        <w:t xml:space="preserve"> </w:t>
      </w:r>
      <w:proofErr w:type="spellStart"/>
      <w:r w:rsidRPr="007F4717">
        <w:rPr>
          <w:rFonts w:ascii="Times New Roman" w:hAnsi="Times New Roman"/>
          <w:b/>
          <w:bCs/>
          <w:sz w:val="24"/>
          <w:szCs w:val="24"/>
        </w:rPr>
        <w:t>Lotul</w:t>
      </w:r>
      <w:proofErr w:type="spellEnd"/>
      <w:r w:rsidRPr="007F4717">
        <w:rPr>
          <w:rFonts w:ascii="Times New Roman" w:hAnsi="Times New Roman"/>
          <w:b/>
          <w:bCs/>
          <w:sz w:val="24"/>
          <w:szCs w:val="24"/>
        </w:rPr>
        <w:t xml:space="preserve"> </w:t>
      </w:r>
      <w:r w:rsidRPr="007F4717">
        <w:rPr>
          <w:rFonts w:ascii="Times New Roman" w:hAnsi="Times New Roman"/>
          <w:b/>
          <w:bCs/>
          <w:sz w:val="24"/>
          <w:szCs w:val="24"/>
        </w:rPr>
        <w:t>7</w:t>
      </w:r>
      <w:r w:rsidRPr="007F4717">
        <w:rPr>
          <w:rFonts w:ascii="Times New Roman" w:hAnsi="Times New Roman"/>
          <w:b/>
          <w:bCs/>
          <w:sz w:val="24"/>
          <w:szCs w:val="24"/>
        </w:rPr>
        <w:t xml:space="preserve">: </w:t>
      </w:r>
      <w:r w:rsidR="007F4717" w:rsidRPr="007F4717">
        <w:rPr>
          <w:rFonts w:ascii="Times New Roman" w:hAnsi="Times New Roman"/>
          <w:b/>
          <w:bCs/>
          <w:sz w:val="24"/>
          <w:szCs w:val="24"/>
        </w:rPr>
        <w:t xml:space="preserve">Servicii de asistență socială – centru de zi pentru persoane adulte cu dizabilități, cu asigurarea hranei pentru 20 persoane adulte cu </w:t>
      </w:r>
      <w:proofErr w:type="spellStart"/>
      <w:r w:rsidR="007F4717" w:rsidRPr="007F4717">
        <w:rPr>
          <w:rFonts w:ascii="Times New Roman" w:hAnsi="Times New Roman"/>
          <w:b/>
          <w:bCs/>
          <w:sz w:val="24"/>
          <w:szCs w:val="24"/>
        </w:rPr>
        <w:t>dizabilități</w:t>
      </w:r>
      <w:proofErr w:type="spellEnd"/>
      <w:r w:rsidR="007F4717" w:rsidRPr="007F4717">
        <w:rPr>
          <w:rFonts w:ascii="Times New Roman" w:hAnsi="Times New Roman"/>
          <w:b/>
          <w:bCs/>
          <w:sz w:val="24"/>
          <w:szCs w:val="24"/>
        </w:rPr>
        <w:t xml:space="preserve">, zona </w:t>
      </w:r>
      <w:proofErr w:type="spellStart"/>
      <w:r w:rsidR="007F4717" w:rsidRPr="007F4717">
        <w:rPr>
          <w:rFonts w:ascii="Times New Roman" w:hAnsi="Times New Roman"/>
          <w:b/>
          <w:bCs/>
          <w:sz w:val="24"/>
          <w:szCs w:val="24"/>
        </w:rPr>
        <w:t>Porumbeni</w:t>
      </w:r>
      <w:proofErr w:type="spellEnd"/>
    </w:p>
    <w:tbl>
      <w:tblPr>
        <w:tblpPr w:leftFromText="180" w:rightFromText="180" w:vertAnchor="text" w:horzAnchor="margin" w:tblpXSpec="center" w:tblpY="15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17"/>
        <w:gridCol w:w="1556"/>
        <w:gridCol w:w="1243"/>
        <w:gridCol w:w="1310"/>
        <w:gridCol w:w="1176"/>
        <w:gridCol w:w="1442"/>
      </w:tblGrid>
      <w:tr w:rsidR="009D2BAA" w:rsidRPr="005B6C09" w14:paraId="15EB2457" w14:textId="77777777" w:rsidTr="007F4717">
        <w:trPr>
          <w:trHeight w:val="828"/>
        </w:trPr>
        <w:tc>
          <w:tcPr>
            <w:tcW w:w="1349" w:type="dxa"/>
            <w:vAlign w:val="center"/>
          </w:tcPr>
          <w:p w14:paraId="4D1B7893"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ofertat</w:t>
            </w:r>
            <w:proofErr w:type="spellEnd"/>
          </w:p>
          <w:p w14:paraId="31ED8109"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17" w:type="dxa"/>
            <w:vAlign w:val="center"/>
          </w:tcPr>
          <w:p w14:paraId="7F7C03BE"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53A8892E"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556" w:type="dxa"/>
            <w:vAlign w:val="center"/>
          </w:tcPr>
          <w:p w14:paraId="03A39EFA"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Contribuție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proprie</w:t>
            </w:r>
            <w:proofErr w:type="spellEnd"/>
            <w:r w:rsidRPr="005B6C09">
              <w:rPr>
                <w:rFonts w:ascii="Times New Roman" w:hAnsi="Times New Roman"/>
                <w:b/>
                <w:color w:val="000000"/>
                <w:sz w:val="24"/>
                <w:szCs w:val="24"/>
              </w:rPr>
              <w:t xml:space="preserve"> la </w:t>
            </w:r>
            <w:proofErr w:type="spellStart"/>
            <w:r w:rsidRPr="005B6C09">
              <w:rPr>
                <w:rFonts w:ascii="Times New Roman" w:hAnsi="Times New Roman"/>
                <w:b/>
                <w:color w:val="000000"/>
                <w:sz w:val="24"/>
                <w:szCs w:val="24"/>
              </w:rPr>
              <w:t>costul</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p w14:paraId="37169A90"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w:t>
            </w:r>
            <w:proofErr w:type="spellStart"/>
            <w:r w:rsidRPr="005B6C09">
              <w:rPr>
                <w:rFonts w:ascii="Times New Roman" w:hAnsi="Times New Roman"/>
                <w:b/>
                <w:color w:val="000000"/>
                <w:sz w:val="24"/>
                <w:szCs w:val="24"/>
              </w:rPr>
              <w:t>Procent</w:t>
            </w:r>
            <w:proofErr w:type="spellEnd"/>
            <w:r w:rsidRPr="005B6C09">
              <w:rPr>
                <w:rFonts w:ascii="Times New Roman" w:hAnsi="Times New Roman"/>
                <w:b/>
                <w:color w:val="000000"/>
                <w:sz w:val="24"/>
                <w:szCs w:val="24"/>
              </w:rPr>
              <w:t xml:space="preserve"> %)</w:t>
            </w:r>
          </w:p>
        </w:tc>
        <w:tc>
          <w:tcPr>
            <w:tcW w:w="1243" w:type="dxa"/>
            <w:vAlign w:val="center"/>
          </w:tcPr>
          <w:p w14:paraId="7934538F"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 </w:t>
            </w:r>
            <w:proofErr w:type="spellStart"/>
            <w:r w:rsidRPr="005B6C09">
              <w:rPr>
                <w:rFonts w:ascii="Times New Roman" w:hAnsi="Times New Roman"/>
                <w:b/>
                <w:color w:val="000000"/>
                <w:sz w:val="24"/>
                <w:szCs w:val="24"/>
              </w:rPr>
              <w:t>beneficiar</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r w:rsidRPr="005B6C09">
              <w:rPr>
                <w:rFonts w:ascii="Times New Roman" w:hAnsi="Times New Roman"/>
                <w:b/>
                <w:color w:val="000000"/>
                <w:sz w:val="24"/>
                <w:szCs w:val="24"/>
              </w:rPr>
              <w:t xml:space="preserve"> conform HG 426 / 2020</w:t>
            </w:r>
          </w:p>
          <w:p w14:paraId="67769F91"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310" w:type="dxa"/>
            <w:vAlign w:val="center"/>
          </w:tcPr>
          <w:p w14:paraId="4CD45903"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Număr</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beneficiari</w:t>
            </w:r>
            <w:proofErr w:type="spellEnd"/>
            <w:r w:rsidRPr="005B6C09">
              <w:rPr>
                <w:rFonts w:ascii="Times New Roman" w:hAnsi="Times New Roman"/>
                <w:b/>
                <w:color w:val="000000"/>
                <w:sz w:val="24"/>
                <w:szCs w:val="24"/>
              </w:rPr>
              <w:t xml:space="preserve"> / </w:t>
            </w:r>
            <w:proofErr w:type="spellStart"/>
            <w:r w:rsidRPr="005B6C09">
              <w:rPr>
                <w:rFonts w:ascii="Times New Roman" w:hAnsi="Times New Roman"/>
                <w:b/>
                <w:color w:val="000000"/>
                <w:sz w:val="24"/>
                <w:szCs w:val="24"/>
              </w:rPr>
              <w:t>lună</w:t>
            </w:r>
            <w:proofErr w:type="spellEnd"/>
          </w:p>
        </w:tc>
        <w:tc>
          <w:tcPr>
            <w:tcW w:w="1176" w:type="dxa"/>
            <w:vAlign w:val="center"/>
          </w:tcPr>
          <w:p w14:paraId="0967B20B" w14:textId="77777777" w:rsidR="009D2BAA" w:rsidRPr="005B6C09" w:rsidRDefault="009D2BAA" w:rsidP="00E40297">
            <w:pPr>
              <w:jc w:val="center"/>
              <w:rPr>
                <w:rFonts w:ascii="Times New Roman" w:hAnsi="Times New Roman"/>
                <w:b/>
                <w:color w:val="000000"/>
                <w:sz w:val="24"/>
                <w:szCs w:val="24"/>
              </w:rPr>
            </w:pPr>
            <w:r w:rsidRPr="005B6C09">
              <w:rPr>
                <w:rFonts w:ascii="Times New Roman" w:hAnsi="Times New Roman"/>
                <w:b/>
                <w:color w:val="000000"/>
                <w:sz w:val="24"/>
                <w:szCs w:val="24"/>
              </w:rPr>
              <w:t xml:space="preserve">Cost total pe </w:t>
            </w:r>
            <w:proofErr w:type="spellStart"/>
            <w:r w:rsidRPr="005B6C09">
              <w:rPr>
                <w:rFonts w:ascii="Times New Roman" w:hAnsi="Times New Roman"/>
                <w:b/>
                <w:color w:val="000000"/>
                <w:sz w:val="24"/>
                <w:szCs w:val="24"/>
              </w:rPr>
              <w:t>lună</w:t>
            </w:r>
            <w:proofErr w:type="spellEnd"/>
          </w:p>
          <w:p w14:paraId="6A25FD53"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c>
          <w:tcPr>
            <w:tcW w:w="1442" w:type="dxa"/>
            <w:vAlign w:val="center"/>
          </w:tcPr>
          <w:p w14:paraId="4E74553C" w14:textId="77777777" w:rsidR="009D2BAA" w:rsidRPr="005B6C09" w:rsidRDefault="009D2BAA" w:rsidP="00E40297">
            <w:pPr>
              <w:jc w:val="center"/>
              <w:rPr>
                <w:rFonts w:ascii="Times New Roman" w:hAnsi="Times New Roman"/>
                <w:b/>
                <w:color w:val="000000"/>
                <w:sz w:val="24"/>
                <w:szCs w:val="24"/>
              </w:rPr>
            </w:pPr>
            <w:proofErr w:type="spellStart"/>
            <w:r w:rsidRPr="005B6C09">
              <w:rPr>
                <w:rFonts w:ascii="Times New Roman" w:hAnsi="Times New Roman"/>
                <w:b/>
                <w:color w:val="000000"/>
                <w:sz w:val="24"/>
                <w:szCs w:val="24"/>
              </w:rPr>
              <w:t>Valoare</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ofertă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financiară</w:t>
            </w:r>
            <w:proofErr w:type="spellEnd"/>
            <w:r w:rsidRPr="005B6C09">
              <w:rPr>
                <w:rFonts w:ascii="Times New Roman" w:hAnsi="Times New Roman"/>
                <w:b/>
                <w:color w:val="000000"/>
                <w:sz w:val="24"/>
                <w:szCs w:val="24"/>
              </w:rPr>
              <w:t xml:space="preserve"> </w:t>
            </w:r>
            <w:proofErr w:type="spellStart"/>
            <w:r w:rsidRPr="005B6C09">
              <w:rPr>
                <w:rFonts w:ascii="Times New Roman" w:hAnsi="Times New Roman"/>
                <w:b/>
                <w:color w:val="000000"/>
                <w:sz w:val="24"/>
                <w:szCs w:val="24"/>
              </w:rPr>
              <w:t>maximă</w:t>
            </w:r>
            <w:proofErr w:type="spellEnd"/>
          </w:p>
          <w:p w14:paraId="5FF6B0D7" w14:textId="77777777" w:rsidR="009D2BAA" w:rsidRPr="005B6C09" w:rsidRDefault="009D2BAA" w:rsidP="00E40297">
            <w:pPr>
              <w:jc w:val="center"/>
              <w:rPr>
                <w:rFonts w:ascii="Times New Roman" w:hAnsi="Times New Roman"/>
                <w:b/>
                <w:color w:val="000000"/>
                <w:sz w:val="24"/>
                <w:szCs w:val="24"/>
              </w:rPr>
            </w:pPr>
            <w:proofErr w:type="gramStart"/>
            <w:r w:rsidRPr="005B6C09">
              <w:rPr>
                <w:rFonts w:ascii="Times New Roman" w:hAnsi="Times New Roman"/>
                <w:b/>
                <w:color w:val="000000"/>
                <w:sz w:val="24"/>
                <w:szCs w:val="24"/>
              </w:rPr>
              <w:t>( Lei</w:t>
            </w:r>
            <w:proofErr w:type="gramEnd"/>
            <w:r w:rsidRPr="005B6C09">
              <w:rPr>
                <w:rFonts w:ascii="Times New Roman" w:hAnsi="Times New Roman"/>
                <w:b/>
                <w:color w:val="000000"/>
                <w:sz w:val="24"/>
                <w:szCs w:val="24"/>
              </w:rPr>
              <w:t xml:space="preserve"> )</w:t>
            </w:r>
          </w:p>
        </w:tc>
      </w:tr>
      <w:tr w:rsidR="00C5709C" w:rsidRPr="00780188" w14:paraId="30CE0A31" w14:textId="77777777" w:rsidTr="007F4717">
        <w:trPr>
          <w:trHeight w:val="813"/>
        </w:trPr>
        <w:tc>
          <w:tcPr>
            <w:tcW w:w="1349" w:type="dxa"/>
            <w:vAlign w:val="center"/>
          </w:tcPr>
          <w:p w14:paraId="78DDD739" w14:textId="77777777" w:rsidR="00C5709C" w:rsidRPr="005B6C09" w:rsidRDefault="00C5709C" w:rsidP="00C5709C">
            <w:pPr>
              <w:jc w:val="center"/>
              <w:rPr>
                <w:rFonts w:ascii="Times New Roman" w:hAnsi="Times New Roman"/>
                <w:noProof/>
                <w:sz w:val="24"/>
                <w:szCs w:val="24"/>
              </w:rPr>
            </w:pPr>
          </w:p>
        </w:tc>
        <w:tc>
          <w:tcPr>
            <w:tcW w:w="1417" w:type="dxa"/>
            <w:vAlign w:val="center"/>
          </w:tcPr>
          <w:p w14:paraId="719699B1" w14:textId="77777777" w:rsidR="00C5709C" w:rsidRPr="005B6C09" w:rsidRDefault="00C5709C" w:rsidP="00C5709C">
            <w:pPr>
              <w:jc w:val="center"/>
              <w:rPr>
                <w:rFonts w:ascii="Times New Roman" w:hAnsi="Times New Roman"/>
                <w:noProof/>
                <w:sz w:val="24"/>
                <w:szCs w:val="24"/>
              </w:rPr>
            </w:pPr>
          </w:p>
        </w:tc>
        <w:tc>
          <w:tcPr>
            <w:tcW w:w="1556" w:type="dxa"/>
            <w:vAlign w:val="center"/>
          </w:tcPr>
          <w:p w14:paraId="39932266" w14:textId="77777777" w:rsidR="00C5709C" w:rsidRPr="005B6C09" w:rsidRDefault="00C5709C" w:rsidP="00C5709C">
            <w:pPr>
              <w:jc w:val="center"/>
              <w:rPr>
                <w:rFonts w:ascii="Times New Roman" w:hAnsi="Times New Roman"/>
                <w:noProof/>
                <w:sz w:val="24"/>
                <w:szCs w:val="24"/>
              </w:rPr>
            </w:pPr>
          </w:p>
        </w:tc>
        <w:tc>
          <w:tcPr>
            <w:tcW w:w="1243" w:type="dxa"/>
            <w:vAlign w:val="center"/>
          </w:tcPr>
          <w:p w14:paraId="5C9B69B6" w14:textId="7E1743F2" w:rsidR="00C5709C" w:rsidRPr="00C1113D" w:rsidRDefault="00C5709C" w:rsidP="00C5709C">
            <w:pPr>
              <w:jc w:val="center"/>
              <w:rPr>
                <w:rFonts w:ascii="Times New Roman" w:hAnsi="Times New Roman"/>
                <w:sz w:val="24"/>
                <w:szCs w:val="24"/>
                <w:highlight w:val="yellow"/>
              </w:rPr>
            </w:pPr>
            <w:r w:rsidRPr="00996786">
              <w:rPr>
                <w:rFonts w:ascii="Times New Roman" w:hAnsi="Times New Roman"/>
                <w:sz w:val="24"/>
                <w:szCs w:val="24"/>
              </w:rPr>
              <w:t>4.784,58</w:t>
            </w:r>
          </w:p>
        </w:tc>
        <w:tc>
          <w:tcPr>
            <w:tcW w:w="1310" w:type="dxa"/>
            <w:vAlign w:val="center"/>
          </w:tcPr>
          <w:p w14:paraId="51334FF8" w14:textId="0A50FD8E" w:rsidR="00C5709C" w:rsidRPr="005B6C09" w:rsidRDefault="00C5709C" w:rsidP="00C5709C">
            <w:pPr>
              <w:jc w:val="center"/>
              <w:rPr>
                <w:rFonts w:ascii="Times New Roman" w:hAnsi="Times New Roman"/>
                <w:sz w:val="24"/>
                <w:szCs w:val="24"/>
              </w:rPr>
            </w:pPr>
            <w:r>
              <w:rPr>
                <w:rFonts w:ascii="Times New Roman" w:hAnsi="Times New Roman"/>
                <w:sz w:val="24"/>
                <w:szCs w:val="24"/>
              </w:rPr>
              <w:t>20</w:t>
            </w:r>
          </w:p>
        </w:tc>
        <w:tc>
          <w:tcPr>
            <w:tcW w:w="1176" w:type="dxa"/>
            <w:vAlign w:val="center"/>
          </w:tcPr>
          <w:p w14:paraId="388FC9AA" w14:textId="2C20C2A8" w:rsidR="00C5709C" w:rsidRPr="00C1113D" w:rsidRDefault="00C5709C" w:rsidP="00C5709C">
            <w:pPr>
              <w:jc w:val="center"/>
              <w:rPr>
                <w:rFonts w:ascii="Times New Roman" w:hAnsi="Times New Roman"/>
                <w:sz w:val="24"/>
                <w:szCs w:val="24"/>
                <w:highlight w:val="yellow"/>
              </w:rPr>
            </w:pPr>
            <w:r w:rsidRPr="00C5709C">
              <w:rPr>
                <w:rFonts w:ascii="Times New Roman" w:hAnsi="Times New Roman"/>
                <w:sz w:val="24"/>
                <w:szCs w:val="24"/>
              </w:rPr>
              <w:t>95.691,60</w:t>
            </w:r>
          </w:p>
        </w:tc>
        <w:tc>
          <w:tcPr>
            <w:tcW w:w="1442" w:type="dxa"/>
            <w:vAlign w:val="center"/>
          </w:tcPr>
          <w:p w14:paraId="7F386029" w14:textId="0AF190D3" w:rsidR="00C5709C" w:rsidRPr="00C1113D" w:rsidRDefault="00C5709C" w:rsidP="00C5709C">
            <w:pPr>
              <w:jc w:val="center"/>
              <w:rPr>
                <w:rFonts w:ascii="Times New Roman" w:hAnsi="Times New Roman"/>
                <w:b/>
                <w:bCs/>
                <w:sz w:val="24"/>
                <w:szCs w:val="24"/>
              </w:rPr>
            </w:pPr>
            <w:r w:rsidRPr="007F4717">
              <w:rPr>
                <w:rFonts w:ascii="Times New Roman" w:hAnsi="Times New Roman"/>
                <w:b/>
                <w:bCs/>
                <w:sz w:val="24"/>
                <w:szCs w:val="24"/>
              </w:rPr>
              <w:t>669.841,</w:t>
            </w:r>
            <w:r>
              <w:rPr>
                <w:rFonts w:ascii="Times New Roman" w:hAnsi="Times New Roman"/>
                <w:b/>
                <w:bCs/>
                <w:sz w:val="24"/>
                <w:szCs w:val="24"/>
              </w:rPr>
              <w:t>2</w:t>
            </w:r>
            <w:r w:rsidRPr="007F4717">
              <w:rPr>
                <w:rFonts w:ascii="Times New Roman" w:hAnsi="Times New Roman"/>
                <w:b/>
                <w:bCs/>
                <w:sz w:val="24"/>
                <w:szCs w:val="24"/>
              </w:rPr>
              <w:t>0</w:t>
            </w:r>
          </w:p>
        </w:tc>
      </w:tr>
    </w:tbl>
    <w:p w14:paraId="6B69D908" w14:textId="77777777" w:rsidR="009D2BAA" w:rsidRPr="00780188" w:rsidRDefault="009D2BAA" w:rsidP="009D2BAA">
      <w:pPr>
        <w:rPr>
          <w:rFonts w:ascii="Times New Roman" w:hAnsi="Times New Roman"/>
          <w:color w:val="000000"/>
          <w:sz w:val="24"/>
          <w:szCs w:val="24"/>
        </w:rPr>
      </w:pPr>
    </w:p>
    <w:p w14:paraId="56B802F0" w14:textId="77777777" w:rsidR="009D2BAA" w:rsidRPr="00780188" w:rsidRDefault="009D2BAA" w:rsidP="009D2BAA">
      <w:pPr>
        <w:rPr>
          <w:rFonts w:ascii="Times New Roman" w:hAnsi="Times New Roman"/>
          <w:color w:val="000000"/>
          <w:sz w:val="24"/>
          <w:szCs w:val="24"/>
        </w:rPr>
      </w:pPr>
    </w:p>
    <w:p w14:paraId="6C5594EA" w14:textId="77777777" w:rsidR="009D2BAA" w:rsidRPr="00780188" w:rsidRDefault="009D2BAA" w:rsidP="009D2BAA">
      <w:pPr>
        <w:rPr>
          <w:rFonts w:ascii="Times New Roman" w:hAnsi="Times New Roman"/>
          <w:color w:val="000000"/>
          <w:sz w:val="24"/>
          <w:szCs w:val="24"/>
        </w:rPr>
      </w:pPr>
      <w:r w:rsidRPr="00780188">
        <w:rPr>
          <w:rFonts w:ascii="Times New Roman" w:hAnsi="Times New Roman"/>
          <w:color w:val="000000"/>
          <w:sz w:val="24"/>
          <w:szCs w:val="24"/>
        </w:rPr>
        <w:t xml:space="preserve">Data </w:t>
      </w:r>
      <w:proofErr w:type="spellStart"/>
      <w:r w:rsidRPr="00780188">
        <w:rPr>
          <w:rFonts w:ascii="Times New Roman" w:hAnsi="Times New Roman"/>
          <w:color w:val="000000"/>
          <w:sz w:val="24"/>
          <w:szCs w:val="24"/>
        </w:rPr>
        <w:t>completării</w:t>
      </w:r>
      <w:proofErr w:type="spellEnd"/>
      <w:r w:rsidRPr="00780188">
        <w:rPr>
          <w:rFonts w:ascii="Times New Roman" w:hAnsi="Times New Roman"/>
          <w:color w:val="000000"/>
          <w:sz w:val="24"/>
          <w:szCs w:val="24"/>
        </w:rPr>
        <w:t xml:space="preserve"> ......................</w:t>
      </w:r>
    </w:p>
    <w:p w14:paraId="2A3ECC25" w14:textId="77777777" w:rsidR="009D2BAA" w:rsidRPr="00780188" w:rsidRDefault="009D2BAA" w:rsidP="009D2BAA">
      <w:pPr>
        <w:rPr>
          <w:rFonts w:ascii="Times New Roman" w:hAnsi="Times New Roman"/>
          <w:color w:val="000000"/>
          <w:sz w:val="24"/>
          <w:szCs w:val="24"/>
        </w:rPr>
      </w:pPr>
    </w:p>
    <w:p w14:paraId="462A7A16"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Operator economic,</w:t>
      </w:r>
    </w:p>
    <w:p w14:paraId="669A853E"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w:t>
      </w:r>
    </w:p>
    <w:p w14:paraId="50F680E7" w14:textId="77777777" w:rsidR="009D2BAA" w:rsidRPr="00780188" w:rsidRDefault="009D2BAA" w:rsidP="009D2BAA">
      <w:pPr>
        <w:jc w:val="center"/>
        <w:rPr>
          <w:rFonts w:ascii="Times New Roman" w:hAnsi="Times New Roman"/>
          <w:color w:val="000000"/>
          <w:sz w:val="24"/>
          <w:szCs w:val="24"/>
        </w:rPr>
      </w:pPr>
    </w:p>
    <w:p w14:paraId="1BBBEE8B"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numele</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reprezentantului</w:t>
      </w:r>
      <w:proofErr w:type="spellEnd"/>
      <w:r w:rsidRPr="00780188">
        <w:rPr>
          <w:rFonts w:ascii="Times New Roman" w:hAnsi="Times New Roman"/>
          <w:color w:val="000000"/>
          <w:sz w:val="24"/>
          <w:szCs w:val="24"/>
        </w:rPr>
        <w:t xml:space="preserve"> legal, </w:t>
      </w:r>
      <w:proofErr w:type="spellStart"/>
      <w:r w:rsidRPr="00780188">
        <w:rPr>
          <w:rFonts w:ascii="Times New Roman" w:hAnsi="Times New Roman"/>
          <w:color w:val="000000"/>
          <w:sz w:val="24"/>
          <w:szCs w:val="24"/>
        </w:rPr>
        <w:t>în</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clar</w:t>
      </w:r>
      <w:proofErr w:type="spellEnd"/>
      <w:r w:rsidRPr="00780188">
        <w:rPr>
          <w:rFonts w:ascii="Times New Roman" w:hAnsi="Times New Roman"/>
          <w:color w:val="000000"/>
          <w:sz w:val="24"/>
          <w:szCs w:val="24"/>
        </w:rPr>
        <w:t>)</w:t>
      </w:r>
    </w:p>
    <w:p w14:paraId="13BB0F0F" w14:textId="77777777" w:rsidR="009D2BAA" w:rsidRPr="00780188" w:rsidRDefault="009D2BAA" w:rsidP="009D2BAA">
      <w:pPr>
        <w:jc w:val="center"/>
        <w:rPr>
          <w:rFonts w:ascii="Times New Roman" w:hAnsi="Times New Roman"/>
          <w:color w:val="000000"/>
          <w:sz w:val="24"/>
          <w:szCs w:val="24"/>
        </w:rPr>
      </w:pPr>
      <w:r w:rsidRPr="00780188">
        <w:rPr>
          <w:rFonts w:ascii="Times New Roman" w:hAnsi="Times New Roman"/>
          <w:color w:val="000000"/>
          <w:sz w:val="24"/>
          <w:szCs w:val="24"/>
        </w:rPr>
        <w:t>_____________________</w:t>
      </w:r>
    </w:p>
    <w:p w14:paraId="0A3D6DA5" w14:textId="77777777" w:rsidR="009D2BAA" w:rsidRDefault="009D2BAA" w:rsidP="009D2BAA">
      <w:pPr>
        <w:spacing w:line="276" w:lineRule="auto"/>
        <w:ind w:left="360"/>
        <w:jc w:val="center"/>
        <w:rPr>
          <w:rFonts w:ascii="Times New Roman" w:hAnsi="Times New Roman"/>
          <w:color w:val="000000"/>
          <w:sz w:val="24"/>
          <w:szCs w:val="24"/>
        </w:rPr>
      </w:pPr>
      <w:r w:rsidRPr="00780188">
        <w:rPr>
          <w:rFonts w:ascii="Times New Roman" w:hAnsi="Times New Roman"/>
          <w:color w:val="000000"/>
          <w:sz w:val="24"/>
          <w:szCs w:val="24"/>
        </w:rPr>
        <w:t>(</w:t>
      </w:r>
      <w:proofErr w:type="spellStart"/>
      <w:r w:rsidRPr="00780188">
        <w:rPr>
          <w:rFonts w:ascii="Times New Roman" w:hAnsi="Times New Roman"/>
          <w:color w:val="000000"/>
          <w:sz w:val="24"/>
          <w:szCs w:val="24"/>
        </w:rPr>
        <w:t>semnătură</w:t>
      </w:r>
      <w:proofErr w:type="spellEnd"/>
      <w:r w:rsidRPr="00780188">
        <w:rPr>
          <w:rFonts w:ascii="Times New Roman" w:hAnsi="Times New Roman"/>
          <w:color w:val="000000"/>
          <w:sz w:val="24"/>
          <w:szCs w:val="24"/>
        </w:rPr>
        <w:t xml:space="preserve"> </w:t>
      </w:r>
      <w:proofErr w:type="spellStart"/>
      <w:r w:rsidRPr="00780188">
        <w:rPr>
          <w:rFonts w:ascii="Times New Roman" w:hAnsi="Times New Roman"/>
          <w:color w:val="000000"/>
          <w:sz w:val="24"/>
          <w:szCs w:val="24"/>
        </w:rPr>
        <w:t>autorizată</w:t>
      </w:r>
      <w:proofErr w:type="spellEnd"/>
      <w:r w:rsidRPr="00780188">
        <w:rPr>
          <w:rFonts w:ascii="Times New Roman" w:hAnsi="Times New Roman"/>
          <w:color w:val="000000"/>
          <w:sz w:val="24"/>
          <w:szCs w:val="24"/>
        </w:rPr>
        <w:t>)</w:t>
      </w:r>
    </w:p>
    <w:p w14:paraId="23FFBE50" w14:textId="77777777" w:rsidR="009D2BAA" w:rsidRDefault="009D2BAA">
      <w:pPr>
        <w:overflowPunct/>
        <w:autoSpaceDE/>
        <w:autoSpaceDN/>
        <w:adjustRightInd/>
        <w:spacing w:after="160" w:line="259" w:lineRule="auto"/>
        <w:textAlignment w:val="auto"/>
        <w:rPr>
          <w:rFonts w:ascii="Times New Roman" w:hAnsi="Times New Roman"/>
          <w:sz w:val="24"/>
          <w:szCs w:val="24"/>
          <w:lang w:val="ro-RO"/>
        </w:rPr>
      </w:pPr>
      <w:r>
        <w:rPr>
          <w:rFonts w:ascii="Times New Roman" w:hAnsi="Times New Roman"/>
          <w:sz w:val="24"/>
          <w:szCs w:val="24"/>
          <w:lang w:val="ro-RO"/>
        </w:rPr>
        <w:br w:type="page"/>
      </w:r>
    </w:p>
    <w:p w14:paraId="65137FEE" w14:textId="6B07C439" w:rsidR="007A4060" w:rsidRPr="007266F1" w:rsidRDefault="007A4060" w:rsidP="00246737">
      <w:pPr>
        <w:jc w:val="right"/>
        <w:rPr>
          <w:rFonts w:ascii="Times New Roman" w:hAnsi="Times New Roman"/>
          <w:sz w:val="24"/>
          <w:szCs w:val="24"/>
          <w:lang w:val="ro-RO"/>
        </w:rPr>
      </w:pPr>
      <w:r w:rsidRPr="007266F1">
        <w:rPr>
          <w:rFonts w:ascii="Times New Roman" w:hAnsi="Times New Roman"/>
          <w:sz w:val="24"/>
          <w:szCs w:val="24"/>
          <w:lang w:val="ro-RO"/>
        </w:rPr>
        <w:lastRenderedPageBreak/>
        <w:t>Formular nr.</w:t>
      </w:r>
      <w:r w:rsidR="00EF60EB">
        <w:rPr>
          <w:rFonts w:ascii="Times New Roman" w:hAnsi="Times New Roman"/>
          <w:sz w:val="24"/>
          <w:szCs w:val="24"/>
          <w:lang w:val="ro-RO"/>
        </w:rPr>
        <w:t>3</w:t>
      </w:r>
    </w:p>
    <w:p w14:paraId="319E63EE" w14:textId="305A2EE4"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O</w:t>
      </w:r>
      <w:r w:rsidR="00EB0AF7" w:rsidRPr="007266F1">
        <w:rPr>
          <w:rFonts w:ascii="Times New Roman" w:hAnsi="Times New Roman"/>
          <w:sz w:val="24"/>
          <w:szCs w:val="24"/>
          <w:lang w:val="ro-RO"/>
        </w:rPr>
        <w:t>fertant</w:t>
      </w:r>
      <w:r w:rsidR="00D914CB" w:rsidRPr="007266F1">
        <w:rPr>
          <w:rFonts w:ascii="Times New Roman" w:hAnsi="Times New Roman"/>
          <w:sz w:val="24"/>
          <w:szCs w:val="24"/>
          <w:lang w:val="ro-RO"/>
        </w:rPr>
        <w:t xml:space="preserve"> </w:t>
      </w:r>
      <w:r w:rsidRPr="007266F1">
        <w:rPr>
          <w:rFonts w:ascii="Times New Roman" w:hAnsi="Times New Roman"/>
          <w:sz w:val="24"/>
          <w:szCs w:val="24"/>
          <w:lang w:val="ro-RO"/>
        </w:rPr>
        <w:t>..........................</w:t>
      </w:r>
    </w:p>
    <w:p w14:paraId="246C7109" w14:textId="77777777" w:rsidR="007A4060" w:rsidRPr="007266F1" w:rsidRDefault="007A4060" w:rsidP="007A4060">
      <w:pPr>
        <w:rPr>
          <w:rFonts w:ascii="Times New Roman" w:hAnsi="Times New Roman"/>
          <w:sz w:val="24"/>
          <w:szCs w:val="24"/>
          <w:lang w:val="ro-RO"/>
        </w:rPr>
      </w:pPr>
      <w:r w:rsidRPr="007266F1">
        <w:rPr>
          <w:rFonts w:ascii="Times New Roman" w:hAnsi="Times New Roman"/>
          <w:sz w:val="24"/>
          <w:szCs w:val="24"/>
          <w:lang w:val="ro-RO"/>
        </w:rPr>
        <w:t>(denumirea)</w:t>
      </w:r>
    </w:p>
    <w:p w14:paraId="756A0CE7" w14:textId="77777777" w:rsidR="00B16E93" w:rsidRPr="007266F1" w:rsidRDefault="00B16E93" w:rsidP="007A4060">
      <w:pPr>
        <w:jc w:val="center"/>
        <w:rPr>
          <w:rFonts w:ascii="Times New Roman" w:hAnsi="Times New Roman"/>
          <w:b/>
          <w:sz w:val="24"/>
          <w:szCs w:val="24"/>
          <w:lang w:val="ro-RO"/>
        </w:rPr>
      </w:pPr>
      <w:bookmarkStart w:id="3" w:name="_Hlk37665114"/>
    </w:p>
    <w:p w14:paraId="7A16FE6B" w14:textId="77777777" w:rsidR="00B16E93" w:rsidRPr="007266F1" w:rsidRDefault="00B16E93" w:rsidP="007A4060">
      <w:pPr>
        <w:jc w:val="center"/>
        <w:rPr>
          <w:rFonts w:ascii="Times New Roman" w:hAnsi="Times New Roman"/>
          <w:b/>
          <w:sz w:val="24"/>
          <w:szCs w:val="24"/>
          <w:lang w:val="ro-RO"/>
        </w:rPr>
      </w:pPr>
    </w:p>
    <w:p w14:paraId="6F393C5C" w14:textId="007DEDC3" w:rsidR="007A4060" w:rsidRPr="007266F1" w:rsidRDefault="007A4060" w:rsidP="007A4060">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01CD8A50"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situaţiile</w:t>
      </w:r>
      <w:proofErr w:type="spellEnd"/>
      <w:r w:rsidRPr="007266F1">
        <w:rPr>
          <w:rFonts w:ascii="Times New Roman" w:hAnsi="Times New Roman"/>
          <w:b/>
          <w:bCs/>
          <w:color w:val="000000"/>
          <w:sz w:val="24"/>
          <w:szCs w:val="24"/>
          <w:lang w:val="ro-RO"/>
        </w:rPr>
        <w:t xml:space="preserve"> prevăzute la art. 164 din Legea 98/2016</w:t>
      </w:r>
    </w:p>
    <w:p w14:paraId="453FE053" w14:textId="77777777" w:rsidR="00CA109E" w:rsidRPr="007266F1" w:rsidRDefault="00CA109E" w:rsidP="007A4060">
      <w:pPr>
        <w:jc w:val="center"/>
        <w:rPr>
          <w:rFonts w:ascii="Times New Roman" w:hAnsi="Times New Roman"/>
          <w:b/>
          <w:bCs/>
          <w:color w:val="000000"/>
          <w:sz w:val="24"/>
          <w:szCs w:val="24"/>
          <w:lang w:val="ro-RO"/>
        </w:rPr>
      </w:pPr>
    </w:p>
    <w:bookmarkEnd w:id="3"/>
    <w:p w14:paraId="3E8DB203" w14:textId="42151148" w:rsidR="007A4060" w:rsidRPr="007266F1" w:rsidRDefault="007A4060" w:rsidP="007A4060">
      <w:pPr>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Subsemnatul, ........</w:t>
      </w:r>
      <w:r w:rsidR="00206EEC" w:rsidRPr="007266F1">
        <w:rPr>
          <w:rFonts w:ascii="Times New Roman" w:hAnsi="Times New Roman"/>
          <w:sz w:val="24"/>
          <w:szCs w:val="24"/>
          <w:lang w:val="ro-RO"/>
        </w:rPr>
        <w:t>......................</w:t>
      </w:r>
      <w:r w:rsidRPr="007266F1">
        <w:rPr>
          <w:rFonts w:ascii="Times New Roman" w:hAnsi="Times New Roman"/>
          <w:sz w:val="24"/>
          <w:szCs w:val="24"/>
          <w:lang w:val="ro-RO"/>
        </w:rPr>
        <w:t>...... reprezentant împuternicit al ...............</w:t>
      </w:r>
      <w:r w:rsidR="00206EEC" w:rsidRPr="007266F1">
        <w:rPr>
          <w:rFonts w:ascii="Times New Roman" w:hAnsi="Times New Roman"/>
          <w:sz w:val="24"/>
          <w:szCs w:val="24"/>
          <w:lang w:val="ro-RO"/>
        </w:rPr>
        <w:t>......</w:t>
      </w:r>
      <w:r w:rsidRPr="007266F1">
        <w:rPr>
          <w:rFonts w:ascii="Times New Roman" w:hAnsi="Times New Roman"/>
          <w:sz w:val="24"/>
          <w:szCs w:val="24"/>
          <w:lang w:val="ro-RO"/>
        </w:rPr>
        <w:t>...............................</w:t>
      </w:r>
    </w:p>
    <w:p w14:paraId="5CF2F01C" w14:textId="77777777" w:rsidR="007A4060" w:rsidRPr="007266F1" w:rsidRDefault="007A4060" w:rsidP="00BF12D4">
      <w:pPr>
        <w:spacing w:line="276" w:lineRule="auto"/>
        <w:ind w:hanging="90"/>
        <w:jc w:val="both"/>
        <w:rPr>
          <w:rFonts w:ascii="Times New Roman" w:hAnsi="Times New Roman"/>
          <w:color w:val="000000"/>
          <w:sz w:val="24"/>
          <w:szCs w:val="24"/>
          <w:lang w:val="ro-RO"/>
        </w:rPr>
      </w:pPr>
      <w:r w:rsidRPr="007266F1">
        <w:rPr>
          <w:rFonts w:ascii="Times New Roman" w:hAnsi="Times New Roman"/>
          <w:sz w:val="24"/>
          <w:szCs w:val="24"/>
          <w:lang w:val="ro-RO"/>
        </w:rPr>
        <w:t xml:space="preserve">  în calitate de ofertant, declar pe propria răspundere,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 că nu mă aflu în </w:t>
      </w:r>
      <w:proofErr w:type="spellStart"/>
      <w:r w:rsidRPr="007266F1">
        <w:rPr>
          <w:rFonts w:ascii="Times New Roman" w:hAnsi="Times New Roman"/>
          <w:sz w:val="24"/>
          <w:szCs w:val="24"/>
          <w:lang w:val="ro-RO"/>
        </w:rPr>
        <w:t>situaţia</w:t>
      </w:r>
      <w:proofErr w:type="spellEnd"/>
      <w:r w:rsidRPr="007266F1">
        <w:rPr>
          <w:rFonts w:ascii="Times New Roman" w:hAnsi="Times New Roman"/>
          <w:sz w:val="24"/>
          <w:szCs w:val="24"/>
          <w:lang w:val="ro-RO"/>
        </w:rPr>
        <w:t xml:space="preserve"> prevăzută la </w:t>
      </w:r>
      <w:r w:rsidRPr="007266F1">
        <w:rPr>
          <w:rFonts w:ascii="Times New Roman" w:hAnsi="Times New Roman"/>
          <w:b/>
          <w:sz w:val="24"/>
          <w:szCs w:val="24"/>
          <w:lang w:val="ro-RO"/>
        </w:rPr>
        <w:t>art. 164</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r w:rsidRPr="007266F1">
        <w:rPr>
          <w:rFonts w:ascii="Times New Roman" w:hAnsi="Times New Roman"/>
          <w:color w:val="000000"/>
          <w:sz w:val="24"/>
          <w:szCs w:val="24"/>
          <w:lang w:val="ro-RO"/>
        </w:rPr>
        <w:t xml:space="preserve"> nu am fost condamnat prin hotărâre definitivă a unei </w:t>
      </w:r>
      <w:proofErr w:type="spellStart"/>
      <w:r w:rsidRPr="007266F1">
        <w:rPr>
          <w:rFonts w:ascii="Times New Roman" w:hAnsi="Times New Roman"/>
          <w:color w:val="000000"/>
          <w:sz w:val="24"/>
          <w:szCs w:val="24"/>
          <w:lang w:val="ro-RO"/>
        </w:rPr>
        <w:t>instanţe</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judecătoreşti</w:t>
      </w:r>
      <w:proofErr w:type="spellEnd"/>
      <w:r w:rsidRPr="007266F1">
        <w:rPr>
          <w:rFonts w:ascii="Times New Roman" w:hAnsi="Times New Roman"/>
          <w:color w:val="000000"/>
          <w:sz w:val="24"/>
          <w:szCs w:val="24"/>
          <w:lang w:val="ro-RO"/>
        </w:rPr>
        <w:t xml:space="preserve">, pentru comiterea uneia dintre următoarele </w:t>
      </w: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w:t>
      </w:r>
    </w:p>
    <w:p w14:paraId="6EF245E6"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constituirea unui grup </w:t>
      </w:r>
      <w:proofErr w:type="spellStart"/>
      <w:r w:rsidRPr="007266F1">
        <w:rPr>
          <w:rFonts w:ascii="Times New Roman" w:hAnsi="Times New Roman"/>
          <w:color w:val="000000"/>
          <w:sz w:val="24"/>
          <w:szCs w:val="24"/>
          <w:lang w:val="ro-RO"/>
        </w:rPr>
        <w:t>infracţional</w:t>
      </w:r>
      <w:proofErr w:type="spellEnd"/>
      <w:r w:rsidRPr="007266F1">
        <w:rPr>
          <w:rFonts w:ascii="Times New Roman" w:hAnsi="Times New Roman"/>
          <w:color w:val="000000"/>
          <w:sz w:val="24"/>
          <w:szCs w:val="24"/>
          <w:lang w:val="ro-RO"/>
        </w:rPr>
        <w:t xml:space="preserve"> organizat, prevăzută de art. 367 din Legea nr. 286/2009 privind Codul penal,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5F707FB0"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prevăzute de art. 289-294 din Legea nr. 286/2009,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asimilate </w:t>
      </w:r>
      <w:proofErr w:type="spellStart"/>
      <w:r w:rsidRPr="007266F1">
        <w:rPr>
          <w:rFonts w:ascii="Times New Roman" w:hAnsi="Times New Roman"/>
          <w:color w:val="000000"/>
          <w:sz w:val="24"/>
          <w:szCs w:val="24"/>
          <w:lang w:val="ro-RO"/>
        </w:rPr>
        <w:t>infracţiunilor</w:t>
      </w:r>
      <w:proofErr w:type="spellEnd"/>
      <w:r w:rsidRPr="007266F1">
        <w:rPr>
          <w:rFonts w:ascii="Times New Roman" w:hAnsi="Times New Roman"/>
          <w:color w:val="000000"/>
          <w:sz w:val="24"/>
          <w:szCs w:val="24"/>
          <w:lang w:val="ro-RO"/>
        </w:rPr>
        <w:t xml:space="preserve">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prevăzute de art. 10-13 din Legea nr. 78/2000 pentru prevenirea, descoperirea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sancţionarea</w:t>
      </w:r>
      <w:proofErr w:type="spellEnd"/>
      <w:r w:rsidRPr="007266F1">
        <w:rPr>
          <w:rFonts w:ascii="Times New Roman" w:hAnsi="Times New Roman"/>
          <w:color w:val="000000"/>
          <w:sz w:val="24"/>
          <w:szCs w:val="24"/>
          <w:lang w:val="ro-RO"/>
        </w:rPr>
        <w:t xml:space="preserve"> faptelor de </w:t>
      </w:r>
      <w:proofErr w:type="spellStart"/>
      <w:r w:rsidRPr="007266F1">
        <w:rPr>
          <w:rFonts w:ascii="Times New Roman" w:hAnsi="Times New Roman"/>
          <w:color w:val="000000"/>
          <w:sz w:val="24"/>
          <w:szCs w:val="24"/>
          <w:lang w:val="ro-RO"/>
        </w:rPr>
        <w:t>corupţie</w:t>
      </w:r>
      <w:proofErr w:type="spellEnd"/>
      <w:r w:rsidRPr="007266F1">
        <w:rPr>
          <w:rFonts w:ascii="Times New Roman" w:hAnsi="Times New Roman"/>
          <w:color w:val="000000"/>
          <w:sz w:val="24"/>
          <w:szCs w:val="24"/>
          <w:lang w:val="ro-RO"/>
        </w:rPr>
        <w:t xml:space="preserve">,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79DF7BF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proofErr w:type="spellStart"/>
      <w:r w:rsidRPr="007266F1">
        <w:rPr>
          <w:rFonts w:ascii="Times New Roman" w:hAnsi="Times New Roman"/>
          <w:color w:val="000000"/>
          <w:sz w:val="24"/>
          <w:szCs w:val="24"/>
          <w:lang w:val="ro-RO"/>
        </w:rPr>
        <w:t>infracţiuni</w:t>
      </w:r>
      <w:proofErr w:type="spellEnd"/>
      <w:r w:rsidRPr="007266F1">
        <w:rPr>
          <w:rFonts w:ascii="Times New Roman" w:hAnsi="Times New Roman"/>
          <w:color w:val="000000"/>
          <w:sz w:val="24"/>
          <w:szCs w:val="24"/>
          <w:lang w:val="ro-RO"/>
        </w:rPr>
        <w:t xml:space="preserve"> împotriva intereselor financiare ale Uniunii Europene, prevăzute de art. 18</w:t>
      </w:r>
      <w:r w:rsidRPr="007266F1">
        <w:rPr>
          <w:rFonts w:ascii="Times New Roman" w:hAnsi="Times New Roman"/>
          <w:color w:val="000000"/>
          <w:sz w:val="24"/>
          <w:szCs w:val="24"/>
          <w:vertAlign w:val="superscript"/>
          <w:lang w:val="ro-RO"/>
        </w:rPr>
        <w:t>1</w:t>
      </w:r>
      <w:r w:rsidRPr="007266F1">
        <w:rPr>
          <w:rFonts w:ascii="Times New Roman" w:hAnsi="Times New Roman"/>
          <w:color w:val="000000"/>
          <w:sz w:val="24"/>
          <w:szCs w:val="24"/>
          <w:lang w:val="ro-RO"/>
        </w:rPr>
        <w:t> -18</w:t>
      </w:r>
      <w:r w:rsidRPr="007266F1">
        <w:rPr>
          <w:rFonts w:ascii="Times New Roman" w:hAnsi="Times New Roman"/>
          <w:color w:val="000000"/>
          <w:sz w:val="24"/>
          <w:szCs w:val="24"/>
          <w:vertAlign w:val="superscript"/>
          <w:lang w:val="ro-RO"/>
        </w:rPr>
        <w:t>5</w:t>
      </w:r>
      <w:r w:rsidRPr="007266F1">
        <w:rPr>
          <w:rFonts w:ascii="Times New Roman" w:hAnsi="Times New Roman"/>
          <w:color w:val="000000"/>
          <w:sz w:val="24"/>
          <w:szCs w:val="24"/>
          <w:lang w:val="ro-RO"/>
        </w:rPr>
        <w:t xml:space="preserve"> din Legea nr. 78/2000,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0DA2DA2B"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acte de terorism, prevăzute de art. 32-35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art. 37-38 din Legea nr. 535/2004 privind prevenirea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combaterea terorismului,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3B9862C9"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spălarea banilor, prevăzută de art. 29 din Legea nr. 656/2002 pentru prevenirea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w:t>
      </w:r>
      <w:proofErr w:type="spellStart"/>
      <w:r w:rsidRPr="007266F1">
        <w:rPr>
          <w:rFonts w:ascii="Times New Roman" w:hAnsi="Times New Roman"/>
          <w:color w:val="000000"/>
          <w:sz w:val="24"/>
          <w:szCs w:val="24"/>
          <w:lang w:val="ro-RO"/>
        </w:rPr>
        <w:t>sancţionarea</w:t>
      </w:r>
      <w:proofErr w:type="spellEnd"/>
      <w:r w:rsidRPr="007266F1">
        <w:rPr>
          <w:rFonts w:ascii="Times New Roman" w:hAnsi="Times New Roman"/>
          <w:color w:val="000000"/>
          <w:sz w:val="24"/>
          <w:szCs w:val="24"/>
          <w:lang w:val="ro-RO"/>
        </w:rPr>
        <w:t xml:space="preserve"> spălării banilor, precum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pentru instituirea unor măsuri de prevenire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combatere a </w:t>
      </w:r>
      <w:proofErr w:type="spellStart"/>
      <w:r w:rsidRPr="007266F1">
        <w:rPr>
          <w:rFonts w:ascii="Times New Roman" w:hAnsi="Times New Roman"/>
          <w:color w:val="000000"/>
          <w:sz w:val="24"/>
          <w:szCs w:val="24"/>
          <w:lang w:val="ro-RO"/>
        </w:rPr>
        <w:t>finanţării</w:t>
      </w:r>
      <w:proofErr w:type="spellEnd"/>
      <w:r w:rsidRPr="007266F1">
        <w:rPr>
          <w:rFonts w:ascii="Times New Roman" w:hAnsi="Times New Roman"/>
          <w:color w:val="000000"/>
          <w:sz w:val="24"/>
          <w:szCs w:val="24"/>
          <w:lang w:val="ro-RO"/>
        </w:rPr>
        <w:t xml:space="preserve"> terorismului, republicată, cu modificările ulterioare, sau </w:t>
      </w:r>
      <w:proofErr w:type="spellStart"/>
      <w:r w:rsidRPr="007266F1">
        <w:rPr>
          <w:rFonts w:ascii="Times New Roman" w:hAnsi="Times New Roman"/>
          <w:color w:val="000000"/>
          <w:sz w:val="24"/>
          <w:szCs w:val="24"/>
          <w:lang w:val="ro-RO"/>
        </w:rPr>
        <w:t>finanţarea</w:t>
      </w:r>
      <w:proofErr w:type="spellEnd"/>
      <w:r w:rsidRPr="007266F1">
        <w:rPr>
          <w:rFonts w:ascii="Times New Roman" w:hAnsi="Times New Roman"/>
          <w:color w:val="000000"/>
          <w:sz w:val="24"/>
          <w:szCs w:val="24"/>
          <w:lang w:val="ro-RO"/>
        </w:rPr>
        <w:t xml:space="preserve"> terorismului, prevăzută de art. 36 din Legea nr. 535/2004,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60129794"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traficul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exploatarea persoanelor vulnerabile, prevăzute de art. 209-217 din Legea nr. 286/2009, cu modificările </w:t>
      </w:r>
      <w:proofErr w:type="spellStart"/>
      <w:r w:rsidRPr="007266F1">
        <w:rPr>
          <w:rFonts w:ascii="Times New Roman" w:hAnsi="Times New Roman"/>
          <w:color w:val="000000"/>
          <w:sz w:val="24"/>
          <w:szCs w:val="24"/>
          <w:lang w:val="ro-RO"/>
        </w:rPr>
        <w:t>şi</w:t>
      </w:r>
      <w:proofErr w:type="spellEnd"/>
      <w:r w:rsidRPr="007266F1">
        <w:rPr>
          <w:rFonts w:ascii="Times New Roman" w:hAnsi="Times New Roman"/>
          <w:color w:val="000000"/>
          <w:sz w:val="24"/>
          <w:szCs w:val="24"/>
          <w:lang w:val="ro-RO"/>
        </w:rPr>
        <w:t xml:space="preserve"> completările ulterioare, sau de </w:t>
      </w:r>
      <w:proofErr w:type="spellStart"/>
      <w:r w:rsidRPr="007266F1">
        <w:rPr>
          <w:rFonts w:ascii="Times New Roman" w:hAnsi="Times New Roman"/>
          <w:color w:val="000000"/>
          <w:sz w:val="24"/>
          <w:szCs w:val="24"/>
          <w:lang w:val="ro-RO"/>
        </w:rPr>
        <w:t>dispoziţiile</w:t>
      </w:r>
      <w:proofErr w:type="spellEnd"/>
      <w:r w:rsidRPr="007266F1">
        <w:rPr>
          <w:rFonts w:ascii="Times New Roman" w:hAnsi="Times New Roman"/>
          <w:color w:val="000000"/>
          <w:sz w:val="24"/>
          <w:szCs w:val="24"/>
          <w:lang w:val="ro-RO"/>
        </w:rPr>
        <w:t xml:space="preserve"> corespunzătoare ale </w:t>
      </w:r>
      <w:proofErr w:type="spellStart"/>
      <w:r w:rsidRPr="007266F1">
        <w:rPr>
          <w:rFonts w:ascii="Times New Roman" w:hAnsi="Times New Roman"/>
          <w:color w:val="000000"/>
          <w:sz w:val="24"/>
          <w:szCs w:val="24"/>
          <w:lang w:val="ro-RO"/>
        </w:rPr>
        <w:t>legislaţiei</w:t>
      </w:r>
      <w:proofErr w:type="spellEnd"/>
      <w:r w:rsidRPr="007266F1">
        <w:rPr>
          <w:rFonts w:ascii="Times New Roman" w:hAnsi="Times New Roman"/>
          <w:color w:val="000000"/>
          <w:sz w:val="24"/>
          <w:szCs w:val="24"/>
          <w:lang w:val="ro-RO"/>
        </w:rPr>
        <w:t xml:space="preserve"> penale a statului în care respectivul operator economic a fost condamnat;</w:t>
      </w:r>
    </w:p>
    <w:p w14:paraId="444DEB72" w14:textId="77777777" w:rsidR="007A4060" w:rsidRPr="007266F1" w:rsidRDefault="007A4060" w:rsidP="007A4060">
      <w:pPr>
        <w:numPr>
          <w:ilvl w:val="0"/>
          <w:numId w:val="10"/>
        </w:numPr>
        <w:overflowPunct/>
        <w:autoSpaceDE/>
        <w:autoSpaceDN/>
        <w:adjustRightInd/>
        <w:spacing w:line="276" w:lineRule="auto"/>
        <w:ind w:left="0"/>
        <w:jc w:val="both"/>
        <w:textAlignment w:val="auto"/>
        <w:rPr>
          <w:rFonts w:ascii="Times New Roman" w:hAnsi="Times New Roman"/>
          <w:color w:val="000000"/>
          <w:sz w:val="24"/>
          <w:szCs w:val="24"/>
          <w:lang w:val="ro-RO"/>
        </w:rPr>
      </w:pPr>
      <w:r w:rsidRPr="007266F1">
        <w:rPr>
          <w:rFonts w:ascii="Times New Roman" w:hAnsi="Times New Roman"/>
          <w:color w:val="000000"/>
          <w:sz w:val="24"/>
          <w:szCs w:val="24"/>
          <w:lang w:val="ro-RO"/>
        </w:rPr>
        <w:t xml:space="preserve">fraudă, în sensul articolului 1 din </w:t>
      </w:r>
      <w:proofErr w:type="spellStart"/>
      <w:r w:rsidRPr="007266F1">
        <w:rPr>
          <w:rFonts w:ascii="Times New Roman" w:hAnsi="Times New Roman"/>
          <w:color w:val="000000"/>
          <w:sz w:val="24"/>
          <w:szCs w:val="24"/>
          <w:lang w:val="ro-RO"/>
        </w:rPr>
        <w:t>Convenţia</w:t>
      </w:r>
      <w:proofErr w:type="spellEnd"/>
      <w:r w:rsidRPr="007266F1">
        <w:rPr>
          <w:rFonts w:ascii="Times New Roman" w:hAnsi="Times New Roman"/>
          <w:color w:val="000000"/>
          <w:sz w:val="24"/>
          <w:szCs w:val="24"/>
          <w:lang w:val="ro-RO"/>
        </w:rPr>
        <w:t xml:space="preserve"> privind protejarea intereselor financiare ale </w:t>
      </w:r>
      <w:proofErr w:type="spellStart"/>
      <w:r w:rsidRPr="007266F1">
        <w:rPr>
          <w:rFonts w:ascii="Times New Roman" w:hAnsi="Times New Roman"/>
          <w:color w:val="000000"/>
          <w:sz w:val="24"/>
          <w:szCs w:val="24"/>
          <w:lang w:val="ro-RO"/>
        </w:rPr>
        <w:t>Comunităţilor</w:t>
      </w:r>
      <w:proofErr w:type="spellEnd"/>
      <w:r w:rsidRPr="007266F1">
        <w:rPr>
          <w:rFonts w:ascii="Times New Roman" w:hAnsi="Times New Roman"/>
          <w:color w:val="000000"/>
          <w:sz w:val="24"/>
          <w:szCs w:val="24"/>
          <w:lang w:val="ro-RO"/>
        </w:rPr>
        <w:t xml:space="preserve"> Europene din 27 noiembrie 1995.</w:t>
      </w:r>
    </w:p>
    <w:p w14:paraId="7C4E56B7" w14:textId="77777777" w:rsidR="007A4060" w:rsidRPr="007266F1" w:rsidRDefault="007A4060" w:rsidP="007A4060">
      <w:pPr>
        <w:shd w:val="clear" w:color="auto" w:fill="FFFFFF"/>
        <w:spacing w:line="276" w:lineRule="auto"/>
        <w:ind w:firstLine="540"/>
        <w:jc w:val="both"/>
        <w:rPr>
          <w:rFonts w:ascii="Times New Roman" w:hAnsi="Times New Roman"/>
          <w:sz w:val="24"/>
          <w:szCs w:val="24"/>
          <w:lang w:val="ro-RO"/>
        </w:rPr>
      </w:pP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că 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229749CD" w14:textId="44C24168" w:rsidR="00AB74CE" w:rsidRPr="007266F1" w:rsidRDefault="007A4060" w:rsidP="008172C6">
      <w:pPr>
        <w:shd w:val="clear" w:color="auto" w:fill="FFFFFF"/>
        <w:spacing w:line="276" w:lineRule="auto"/>
        <w:ind w:right="10" w:firstLine="54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w:t>
      </w:r>
      <w:r w:rsidR="00AD5D24" w:rsidRPr="007266F1">
        <w:rPr>
          <w:rFonts w:ascii="Times New Roman" w:hAnsi="Times New Roman"/>
          <w:sz w:val="24"/>
          <w:szCs w:val="24"/>
          <w:lang w:val="ro-RO"/>
        </w:rPr>
        <w:t>ă</w:t>
      </w:r>
      <w:r w:rsidRPr="007266F1">
        <w:rPr>
          <w:rFonts w:ascii="Times New Roman" w:hAnsi="Times New Roman"/>
          <w:sz w:val="24"/>
          <w:szCs w:val="24"/>
          <w:lang w:val="ro-RO"/>
        </w:rPr>
        <w:t xml:space="preserve">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41157771" w14:textId="77777777" w:rsidR="00AB74CE" w:rsidRPr="007266F1" w:rsidRDefault="00AB74CE" w:rsidP="007A4060">
      <w:pPr>
        <w:shd w:val="clear" w:color="auto" w:fill="FFFFFF"/>
        <w:spacing w:line="276" w:lineRule="auto"/>
        <w:ind w:right="10" w:firstLine="540"/>
        <w:jc w:val="both"/>
        <w:rPr>
          <w:rFonts w:ascii="Times New Roman" w:hAnsi="Times New Roman"/>
          <w:sz w:val="24"/>
          <w:szCs w:val="24"/>
          <w:lang w:val="ro-RO"/>
        </w:rPr>
      </w:pPr>
    </w:p>
    <w:p w14:paraId="68CD6E13" w14:textId="77777777" w:rsidR="00176E5F"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79A3D359" w14:textId="58E51E6F" w:rsidR="000742DB" w:rsidRPr="007266F1" w:rsidRDefault="000742DB" w:rsidP="00176E5F">
      <w:pPr>
        <w:overflowPunct/>
        <w:autoSpaceDE/>
        <w:autoSpaceDN/>
        <w:adjustRightInd/>
        <w:ind w:left="54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EB0AF7" w:rsidRPr="007266F1">
        <w:rPr>
          <w:rFonts w:ascii="Times New Roman" w:hAnsi="Times New Roman"/>
          <w:bCs/>
          <w:sz w:val="24"/>
          <w:szCs w:val="24"/>
          <w:lang w:val="ro-RO"/>
        </w:rPr>
        <w:t>fertant</w:t>
      </w:r>
      <w:r w:rsidRPr="007266F1">
        <w:rPr>
          <w:rFonts w:ascii="Times New Roman" w:hAnsi="Times New Roman"/>
          <w:bCs/>
          <w:sz w:val="24"/>
          <w:szCs w:val="24"/>
          <w:lang w:val="ro-RO"/>
        </w:rPr>
        <w:t>, ___________________</w:t>
      </w:r>
    </w:p>
    <w:p w14:paraId="1CEFFBE3" w14:textId="13FE9B2E" w:rsidR="000742DB" w:rsidRPr="007266F1" w:rsidRDefault="000742DB" w:rsidP="00176E5F">
      <w:pPr>
        <w:overflowPunct/>
        <w:autoSpaceDE/>
        <w:autoSpaceDN/>
        <w:adjustRightInd/>
        <w:ind w:firstLine="54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3D9F055D" w14:textId="34D8779D" w:rsidR="00176E5F" w:rsidRPr="007266F1" w:rsidRDefault="00176E5F">
      <w:pPr>
        <w:overflowPunct/>
        <w:autoSpaceDE/>
        <w:autoSpaceDN/>
        <w:adjustRightInd/>
        <w:spacing w:after="160" w:line="259" w:lineRule="auto"/>
        <w:textAlignment w:val="auto"/>
        <w:rPr>
          <w:rFonts w:ascii="Times New Roman" w:hAnsi="Times New Roman"/>
          <w:i/>
          <w:spacing w:val="-1"/>
          <w:sz w:val="24"/>
          <w:szCs w:val="24"/>
          <w:lang w:val="ro-RO"/>
        </w:rPr>
      </w:pPr>
    </w:p>
    <w:p w14:paraId="6F718A0A" w14:textId="77777777" w:rsidR="00B16E93" w:rsidRPr="007266F1" w:rsidRDefault="00B16E93">
      <w:pPr>
        <w:overflowPunct/>
        <w:autoSpaceDE/>
        <w:autoSpaceDN/>
        <w:adjustRightInd/>
        <w:spacing w:after="160" w:line="259" w:lineRule="auto"/>
        <w:textAlignment w:val="auto"/>
        <w:rPr>
          <w:rFonts w:ascii="Times New Roman" w:hAnsi="Times New Roman"/>
          <w:i/>
          <w:spacing w:val="-1"/>
          <w:sz w:val="24"/>
          <w:szCs w:val="24"/>
          <w:lang w:val="ro-RO"/>
        </w:rPr>
      </w:pPr>
    </w:p>
    <w:p w14:paraId="189D88B8" w14:textId="7175B204" w:rsidR="007A4060" w:rsidRPr="007266F1" w:rsidRDefault="007A4060" w:rsidP="00312C00">
      <w:pPr>
        <w:jc w:val="right"/>
        <w:rPr>
          <w:rFonts w:ascii="Times New Roman" w:hAnsi="Times New Roman"/>
          <w:b/>
          <w:sz w:val="24"/>
          <w:szCs w:val="24"/>
          <w:lang w:val="ro-RO"/>
        </w:rPr>
      </w:pPr>
      <w:r w:rsidRPr="007266F1">
        <w:rPr>
          <w:rFonts w:ascii="Times New Roman" w:hAnsi="Times New Roman"/>
          <w:sz w:val="24"/>
          <w:szCs w:val="24"/>
          <w:lang w:val="ro-RO"/>
        </w:rPr>
        <w:lastRenderedPageBreak/>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r>
      <w:r w:rsidRPr="007266F1">
        <w:rPr>
          <w:rFonts w:ascii="Times New Roman" w:hAnsi="Times New Roman"/>
          <w:sz w:val="24"/>
          <w:szCs w:val="24"/>
          <w:lang w:val="ro-RO"/>
        </w:rPr>
        <w:tab/>
        <w:t>Formular nr.</w:t>
      </w:r>
      <w:r w:rsidR="00EF60EB">
        <w:rPr>
          <w:rFonts w:ascii="Times New Roman" w:hAnsi="Times New Roman"/>
          <w:sz w:val="24"/>
          <w:szCs w:val="24"/>
          <w:lang w:val="ro-RO"/>
        </w:rPr>
        <w:t>4</w:t>
      </w:r>
    </w:p>
    <w:p w14:paraId="6E92BCB4"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56A10956" w14:textId="77777777" w:rsidR="003D0039" w:rsidRPr="007266F1" w:rsidRDefault="003D0039" w:rsidP="007A4060">
      <w:pPr>
        <w:shd w:val="clear" w:color="auto" w:fill="FFFFFF"/>
        <w:tabs>
          <w:tab w:val="left" w:leader="dot" w:pos="7704"/>
        </w:tabs>
        <w:jc w:val="both"/>
        <w:rPr>
          <w:rFonts w:ascii="Times New Roman" w:hAnsi="Times New Roman"/>
          <w:b/>
          <w:sz w:val="24"/>
          <w:szCs w:val="24"/>
          <w:lang w:val="ro-RO"/>
        </w:rPr>
      </w:pPr>
    </w:p>
    <w:p w14:paraId="0E5E38A2" w14:textId="77777777" w:rsidR="007A4060" w:rsidRPr="007266F1" w:rsidRDefault="007A4060" w:rsidP="007A4060">
      <w:pPr>
        <w:shd w:val="clear" w:color="auto" w:fill="FFFFFF"/>
        <w:tabs>
          <w:tab w:val="left" w:leader="dot" w:pos="7704"/>
        </w:tabs>
        <w:jc w:val="both"/>
        <w:rPr>
          <w:rFonts w:ascii="Times New Roman" w:hAnsi="Times New Roman"/>
          <w:b/>
          <w:sz w:val="24"/>
          <w:szCs w:val="24"/>
          <w:lang w:val="ro-RO"/>
        </w:rPr>
      </w:pPr>
    </w:p>
    <w:p w14:paraId="4FAF606A" w14:textId="77777777" w:rsidR="007A4060" w:rsidRPr="007266F1" w:rsidRDefault="007A4060" w:rsidP="007A4060">
      <w:pPr>
        <w:jc w:val="center"/>
        <w:rPr>
          <w:rFonts w:ascii="Times New Roman" w:hAnsi="Times New Roman"/>
          <w:b/>
          <w:bCs/>
          <w:color w:val="000000"/>
          <w:sz w:val="24"/>
          <w:szCs w:val="24"/>
          <w:lang w:val="ro-RO"/>
        </w:rPr>
      </w:pPr>
    </w:p>
    <w:p w14:paraId="546775C6" w14:textId="77777777" w:rsidR="00B16E93" w:rsidRPr="007266F1" w:rsidRDefault="00B16E93" w:rsidP="00D914CB">
      <w:pPr>
        <w:jc w:val="center"/>
        <w:rPr>
          <w:rFonts w:ascii="Times New Roman" w:hAnsi="Times New Roman"/>
          <w:b/>
          <w:sz w:val="24"/>
          <w:szCs w:val="24"/>
          <w:lang w:val="ro-RO"/>
        </w:rPr>
      </w:pPr>
    </w:p>
    <w:p w14:paraId="3CD68FA4" w14:textId="77777777" w:rsidR="00B16E93" w:rsidRPr="007266F1" w:rsidRDefault="00B16E93" w:rsidP="00D914CB">
      <w:pPr>
        <w:jc w:val="center"/>
        <w:rPr>
          <w:rFonts w:ascii="Times New Roman" w:hAnsi="Times New Roman"/>
          <w:b/>
          <w:sz w:val="24"/>
          <w:szCs w:val="24"/>
          <w:lang w:val="ro-RO"/>
        </w:rPr>
      </w:pPr>
    </w:p>
    <w:p w14:paraId="6334974F" w14:textId="77777777" w:rsidR="00B16E93" w:rsidRPr="007266F1" w:rsidRDefault="00B16E93" w:rsidP="00D914CB">
      <w:pPr>
        <w:jc w:val="center"/>
        <w:rPr>
          <w:rFonts w:ascii="Times New Roman" w:hAnsi="Times New Roman"/>
          <w:b/>
          <w:sz w:val="24"/>
          <w:szCs w:val="24"/>
          <w:lang w:val="ro-RO"/>
        </w:rPr>
      </w:pPr>
    </w:p>
    <w:p w14:paraId="7FBC8AC1" w14:textId="77777777" w:rsidR="00B16E93" w:rsidRPr="007266F1" w:rsidRDefault="00B16E93" w:rsidP="00D914CB">
      <w:pPr>
        <w:jc w:val="center"/>
        <w:rPr>
          <w:rFonts w:ascii="Times New Roman" w:hAnsi="Times New Roman"/>
          <w:b/>
          <w:sz w:val="24"/>
          <w:szCs w:val="24"/>
          <w:lang w:val="ro-RO"/>
        </w:rPr>
      </w:pPr>
    </w:p>
    <w:p w14:paraId="273A34AC" w14:textId="77777777" w:rsidR="00B16E93" w:rsidRPr="007266F1" w:rsidRDefault="00B16E93" w:rsidP="00D914CB">
      <w:pPr>
        <w:jc w:val="center"/>
        <w:rPr>
          <w:rFonts w:ascii="Times New Roman" w:hAnsi="Times New Roman"/>
          <w:b/>
          <w:sz w:val="24"/>
          <w:szCs w:val="24"/>
          <w:lang w:val="ro-RO"/>
        </w:rPr>
      </w:pPr>
    </w:p>
    <w:p w14:paraId="2212BDE3" w14:textId="7F241B59"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62A5F845" w14:textId="77777777" w:rsidR="007A4060" w:rsidRPr="007266F1" w:rsidRDefault="007A4060" w:rsidP="007A4060">
      <w:pPr>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situatiile</w:t>
      </w:r>
      <w:proofErr w:type="spellEnd"/>
      <w:r w:rsidRPr="007266F1">
        <w:rPr>
          <w:rFonts w:ascii="Times New Roman" w:hAnsi="Times New Roman"/>
          <w:b/>
          <w:bCs/>
          <w:color w:val="000000"/>
          <w:sz w:val="24"/>
          <w:szCs w:val="24"/>
          <w:lang w:val="ro-RO"/>
        </w:rPr>
        <w:t xml:space="preserve"> </w:t>
      </w:r>
      <w:proofErr w:type="spellStart"/>
      <w:r w:rsidRPr="007266F1">
        <w:rPr>
          <w:rFonts w:ascii="Times New Roman" w:hAnsi="Times New Roman"/>
          <w:b/>
          <w:bCs/>
          <w:color w:val="000000"/>
          <w:sz w:val="24"/>
          <w:szCs w:val="24"/>
          <w:lang w:val="ro-RO"/>
        </w:rPr>
        <w:t>prevazute</w:t>
      </w:r>
      <w:proofErr w:type="spellEnd"/>
      <w:r w:rsidRPr="007266F1">
        <w:rPr>
          <w:rFonts w:ascii="Times New Roman" w:hAnsi="Times New Roman"/>
          <w:b/>
          <w:bCs/>
          <w:color w:val="000000"/>
          <w:sz w:val="24"/>
          <w:szCs w:val="24"/>
          <w:lang w:val="ro-RO"/>
        </w:rPr>
        <w:t xml:space="preserve"> la art. 165 din Legea 98/2016</w:t>
      </w:r>
    </w:p>
    <w:p w14:paraId="14325D5D" w14:textId="77777777" w:rsidR="007A4060" w:rsidRPr="007266F1" w:rsidRDefault="007A4060" w:rsidP="007A4060">
      <w:pPr>
        <w:jc w:val="center"/>
        <w:rPr>
          <w:rFonts w:ascii="Times New Roman" w:hAnsi="Times New Roman"/>
          <w:b/>
          <w:bCs/>
          <w:color w:val="000000"/>
          <w:sz w:val="24"/>
          <w:szCs w:val="24"/>
          <w:lang w:val="ro-RO"/>
        </w:rPr>
      </w:pPr>
    </w:p>
    <w:p w14:paraId="6B347AA5" w14:textId="77777777" w:rsidR="007A4060" w:rsidRPr="007266F1" w:rsidRDefault="007A4060" w:rsidP="007A4060">
      <w:pPr>
        <w:jc w:val="center"/>
        <w:rPr>
          <w:rFonts w:ascii="Times New Roman" w:hAnsi="Times New Roman"/>
          <w:b/>
          <w:bCs/>
          <w:color w:val="000000"/>
          <w:sz w:val="24"/>
          <w:szCs w:val="24"/>
          <w:lang w:val="ro-RO"/>
        </w:rPr>
      </w:pPr>
    </w:p>
    <w:p w14:paraId="638CDCCF" w14:textId="77777777" w:rsidR="003D0039" w:rsidRPr="007266F1" w:rsidRDefault="003D0039" w:rsidP="00140229">
      <w:pPr>
        <w:jc w:val="both"/>
        <w:rPr>
          <w:rFonts w:ascii="Times New Roman" w:hAnsi="Times New Roman"/>
          <w:b/>
          <w:bCs/>
          <w:color w:val="000000"/>
          <w:sz w:val="24"/>
          <w:szCs w:val="24"/>
          <w:lang w:val="ro-RO"/>
        </w:rPr>
      </w:pPr>
    </w:p>
    <w:p w14:paraId="5751FF2E" w14:textId="2FA4F102" w:rsidR="00CF0494" w:rsidRPr="007266F1" w:rsidRDefault="00CF0494" w:rsidP="00140229">
      <w:pPr>
        <w:shd w:val="clear" w:color="auto" w:fill="FFFFFF"/>
        <w:tabs>
          <w:tab w:val="left" w:leader="dot" w:pos="7704"/>
        </w:tabs>
        <w:jc w:val="both"/>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 </w:t>
      </w:r>
    </w:p>
    <w:p w14:paraId="3B429795" w14:textId="21410706" w:rsidR="007A4060" w:rsidRPr="007266F1" w:rsidRDefault="00CF0494" w:rsidP="00140229">
      <w:pPr>
        <w:jc w:val="both"/>
        <w:rPr>
          <w:rFonts w:ascii="Times New Roman" w:hAnsi="Times New Roman"/>
          <w:sz w:val="24"/>
          <w:szCs w:val="24"/>
          <w:lang w:val="ro-RO"/>
        </w:rPr>
      </w:pPr>
      <w:r w:rsidRPr="007266F1">
        <w:rPr>
          <w:rFonts w:ascii="Times New Roman" w:hAnsi="Times New Roman"/>
          <w:sz w:val="24"/>
          <w:szCs w:val="24"/>
          <w:lang w:val="ro-RO"/>
        </w:rPr>
        <w:t>în calitate de ofertant</w:t>
      </w:r>
      <w:r w:rsidR="00EB0AF7"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la atribuirea contractului </w:t>
      </w:r>
      <w:r w:rsidR="00E67DA6" w:rsidRPr="007266F1">
        <w:rPr>
          <w:rFonts w:ascii="Times New Roman" w:hAnsi="Times New Roman"/>
          <w:b/>
          <w:bCs/>
          <w:sz w:val="24"/>
          <w:szCs w:val="24"/>
          <w:lang w:val="ro-RO"/>
        </w:rPr>
        <w:t>..............................................................................</w:t>
      </w:r>
      <w:r w:rsidR="00140229" w:rsidRPr="007266F1">
        <w:rPr>
          <w:rFonts w:ascii="Times New Roman" w:hAnsi="Times New Roman"/>
          <w:b/>
          <w:bCs/>
          <w:sz w:val="24"/>
          <w:szCs w:val="24"/>
          <w:lang w:val="ro-RO"/>
        </w:rPr>
        <w:t xml:space="preserve"> </w:t>
      </w:r>
      <w:r w:rsidRPr="007266F1">
        <w:rPr>
          <w:rFonts w:ascii="Times New Roman" w:hAnsi="Times New Roman"/>
          <w:sz w:val="24"/>
          <w:szCs w:val="24"/>
          <w:lang w:val="ro-RO"/>
        </w:rPr>
        <w:t>la data de ......................</w:t>
      </w:r>
      <w:r w:rsidR="005238C3" w:rsidRPr="007266F1">
        <w:rPr>
          <w:rFonts w:ascii="Times New Roman" w:hAnsi="Times New Roman"/>
          <w:sz w:val="24"/>
          <w:szCs w:val="24"/>
          <w:lang w:val="ro-RO"/>
        </w:rPr>
        <w:t>......</w:t>
      </w:r>
      <w:r w:rsidRPr="007266F1">
        <w:rPr>
          <w:rFonts w:ascii="Times New Roman" w:hAnsi="Times New Roman"/>
          <w:sz w:val="24"/>
          <w:szCs w:val="24"/>
          <w:lang w:val="ro-RO"/>
        </w:rPr>
        <w:t xml:space="preserve"> (zi/luna/an) prin achiziție directă, organizată de DGASPC </w:t>
      </w:r>
      <w:r w:rsidR="000D1E9B" w:rsidRPr="007266F1">
        <w:rPr>
          <w:rFonts w:ascii="Times New Roman" w:hAnsi="Times New Roman"/>
          <w:sz w:val="24"/>
          <w:szCs w:val="24"/>
          <w:lang w:val="ro-RO"/>
        </w:rPr>
        <w:t>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w:t>
      </w:r>
      <w:proofErr w:type="spellStart"/>
      <w:r w:rsidRPr="007266F1">
        <w:rPr>
          <w:rFonts w:ascii="Times New Roman" w:hAnsi="Times New Roman"/>
          <w:sz w:val="24"/>
          <w:szCs w:val="24"/>
          <w:lang w:val="ro-RO"/>
        </w:rPr>
        <w:t>situaţia</w:t>
      </w:r>
      <w:proofErr w:type="spellEnd"/>
      <w:r w:rsidRPr="007266F1">
        <w:rPr>
          <w:rFonts w:ascii="Times New Roman" w:hAnsi="Times New Roman"/>
          <w:sz w:val="24"/>
          <w:szCs w:val="24"/>
          <w:lang w:val="ro-RO"/>
        </w:rPr>
        <w:t xml:space="preserve"> prevăzută de dispozițiile </w:t>
      </w:r>
      <w:r w:rsidR="007A4060" w:rsidRPr="007266F1">
        <w:rPr>
          <w:rFonts w:ascii="Times New Roman" w:hAnsi="Times New Roman"/>
          <w:b/>
          <w:sz w:val="24"/>
          <w:szCs w:val="24"/>
          <w:lang w:val="ro-RO"/>
        </w:rPr>
        <w:t>art. 165</w:t>
      </w:r>
      <w:r w:rsidR="007A4060" w:rsidRPr="007266F1">
        <w:rPr>
          <w:rFonts w:ascii="Times New Roman" w:hAnsi="Times New Roman"/>
          <w:sz w:val="24"/>
          <w:szCs w:val="24"/>
          <w:lang w:val="ro-RO"/>
        </w:rPr>
        <w:t xml:space="preserve"> din </w:t>
      </w:r>
      <w:r w:rsidR="007A4060" w:rsidRPr="007266F1">
        <w:rPr>
          <w:rFonts w:ascii="Times New Roman" w:hAnsi="Times New Roman"/>
          <w:b/>
          <w:sz w:val="24"/>
          <w:szCs w:val="24"/>
          <w:lang w:val="ro-RO"/>
        </w:rPr>
        <w:t>Legea 98/2016</w:t>
      </w:r>
      <w:r w:rsidRPr="007266F1">
        <w:rPr>
          <w:rFonts w:ascii="Times New Roman" w:hAnsi="Times New Roman"/>
          <w:sz w:val="24"/>
          <w:szCs w:val="24"/>
          <w:lang w:val="ro-RO"/>
        </w:rPr>
        <w:t>.</w:t>
      </w:r>
    </w:p>
    <w:p w14:paraId="04BE012E" w14:textId="77777777" w:rsidR="007A4060" w:rsidRPr="007266F1" w:rsidRDefault="007A4060" w:rsidP="00CF0494">
      <w:pPr>
        <w:jc w:val="both"/>
        <w:rPr>
          <w:rFonts w:ascii="Times New Roman" w:hAnsi="Times New Roman"/>
          <w:sz w:val="24"/>
          <w:szCs w:val="24"/>
          <w:lang w:val="ro-RO"/>
        </w:rPr>
      </w:pPr>
      <w:r w:rsidRPr="007266F1">
        <w:rPr>
          <w:rFonts w:ascii="Times New Roman" w:hAnsi="Times New Roman"/>
          <w:b/>
          <w:bCs/>
          <w:color w:val="000000"/>
          <w:sz w:val="24"/>
          <w:szCs w:val="24"/>
          <w:lang w:val="ro-RO"/>
        </w:rPr>
        <w:t>   </w:t>
      </w:r>
      <w:r w:rsidR="00CF0494"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w:t>
      </w:r>
      <w:r w:rsidR="00CF0494" w:rsidRPr="007266F1">
        <w:rPr>
          <w:rFonts w:ascii="Times New Roman" w:hAnsi="Times New Roman"/>
          <w:sz w:val="24"/>
          <w:szCs w:val="24"/>
          <w:lang w:val="ro-RO"/>
        </w:rPr>
        <w:t xml:space="preserve"> </w:t>
      </w:r>
      <w:r w:rsidRPr="007266F1">
        <w:rPr>
          <w:rFonts w:ascii="Times New Roman" w:hAnsi="Times New Roman"/>
          <w:sz w:val="24"/>
          <w:szCs w:val="24"/>
          <w:lang w:val="ro-RO"/>
        </w:rPr>
        <w:t xml:space="preserve">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083FF138" w14:textId="77777777" w:rsidR="007A4060" w:rsidRPr="007266F1" w:rsidRDefault="007A4060" w:rsidP="00CF0494">
      <w:pPr>
        <w:shd w:val="clear" w:color="auto" w:fill="FFFFFF"/>
        <w:ind w:right="10" w:firstLine="36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1815AAF7"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24C935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EBDEACB"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76E53453"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52155866"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17ED31D3"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19D2D4B" w14:textId="77777777" w:rsidR="00312C00" w:rsidRPr="007266F1" w:rsidRDefault="00312C00" w:rsidP="007A4060">
      <w:pPr>
        <w:shd w:val="clear" w:color="auto" w:fill="FFFFFF"/>
        <w:ind w:firstLine="1077"/>
        <w:rPr>
          <w:rFonts w:ascii="Times New Roman" w:hAnsi="Times New Roman"/>
          <w:spacing w:val="-1"/>
          <w:sz w:val="24"/>
          <w:szCs w:val="24"/>
          <w:lang w:val="ro-RO"/>
        </w:rPr>
      </w:pPr>
    </w:p>
    <w:p w14:paraId="05DF4E39"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62C8881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421AE111"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1C390E90"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53F0656E" w14:textId="77777777" w:rsidR="00C304A5" w:rsidRPr="007266F1" w:rsidRDefault="00C304A5" w:rsidP="007A4060">
      <w:pPr>
        <w:shd w:val="clear" w:color="auto" w:fill="FFFFFF"/>
        <w:ind w:firstLine="1077"/>
        <w:rPr>
          <w:rFonts w:ascii="Times New Roman" w:hAnsi="Times New Roman"/>
          <w:spacing w:val="-1"/>
          <w:sz w:val="24"/>
          <w:szCs w:val="24"/>
          <w:lang w:val="ro-RO"/>
        </w:rPr>
      </w:pPr>
    </w:p>
    <w:p w14:paraId="3099E29C" w14:textId="77777777" w:rsidR="007A4060" w:rsidRPr="007266F1" w:rsidRDefault="007A4060" w:rsidP="007A4060">
      <w:pPr>
        <w:shd w:val="clear" w:color="auto" w:fill="FFFFFF"/>
        <w:ind w:firstLine="1077"/>
        <w:rPr>
          <w:rFonts w:ascii="Times New Roman" w:hAnsi="Times New Roman"/>
          <w:spacing w:val="-1"/>
          <w:sz w:val="24"/>
          <w:szCs w:val="24"/>
          <w:lang w:val="ro-RO"/>
        </w:rPr>
      </w:pPr>
    </w:p>
    <w:p w14:paraId="1A97406F" w14:textId="77777777" w:rsidR="007A4060" w:rsidRPr="007266F1" w:rsidRDefault="007A4060" w:rsidP="007A4060">
      <w:pPr>
        <w:pStyle w:val="Header"/>
        <w:tabs>
          <w:tab w:val="left" w:pos="720"/>
        </w:tabs>
        <w:jc w:val="right"/>
        <w:rPr>
          <w:rFonts w:ascii="Times New Roman" w:hAnsi="Times New Roman"/>
          <w:b/>
          <w:sz w:val="24"/>
          <w:szCs w:val="24"/>
          <w:u w:val="single"/>
          <w:lang w:val="ro-RO"/>
        </w:rPr>
      </w:pPr>
    </w:p>
    <w:p w14:paraId="378F99EC"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1B10C409" w14:textId="77777777" w:rsidR="000742DB" w:rsidRPr="007266F1" w:rsidRDefault="000742DB" w:rsidP="007A4060">
      <w:pPr>
        <w:pStyle w:val="Header"/>
        <w:tabs>
          <w:tab w:val="left" w:pos="720"/>
        </w:tabs>
        <w:jc w:val="right"/>
        <w:rPr>
          <w:rFonts w:ascii="Times New Roman" w:hAnsi="Times New Roman"/>
          <w:b/>
          <w:sz w:val="24"/>
          <w:szCs w:val="24"/>
          <w:u w:val="single"/>
          <w:lang w:val="ro-RO"/>
        </w:rPr>
      </w:pPr>
    </w:p>
    <w:p w14:paraId="00CB7CF5"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625F8BC1" w14:textId="6979C715"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Of</w:t>
      </w:r>
      <w:r w:rsidR="00305AA3" w:rsidRPr="007266F1">
        <w:rPr>
          <w:rFonts w:ascii="Times New Roman" w:hAnsi="Times New Roman"/>
          <w:bCs/>
          <w:sz w:val="24"/>
          <w:szCs w:val="24"/>
          <w:lang w:val="ro-RO"/>
        </w:rPr>
        <w:t>ertant</w:t>
      </w:r>
      <w:r w:rsidR="000742DB" w:rsidRPr="007266F1">
        <w:rPr>
          <w:rFonts w:ascii="Times New Roman" w:hAnsi="Times New Roman"/>
          <w:bCs/>
          <w:sz w:val="24"/>
          <w:szCs w:val="24"/>
          <w:lang w:val="ro-RO"/>
        </w:rPr>
        <w:t>,</w:t>
      </w:r>
      <w:r w:rsidRPr="007266F1">
        <w:rPr>
          <w:rFonts w:ascii="Times New Roman" w:hAnsi="Times New Roman"/>
          <w:bCs/>
          <w:sz w:val="24"/>
          <w:szCs w:val="24"/>
          <w:lang w:val="ro-RO"/>
        </w:rPr>
        <w:t xml:space="preserve"> </w:t>
      </w:r>
      <w:r w:rsidR="000742DB" w:rsidRPr="007266F1">
        <w:rPr>
          <w:rFonts w:ascii="Times New Roman" w:hAnsi="Times New Roman"/>
          <w:bCs/>
          <w:sz w:val="24"/>
          <w:szCs w:val="24"/>
          <w:lang w:val="ro-RO"/>
        </w:rPr>
        <w:t>___________________</w:t>
      </w:r>
    </w:p>
    <w:p w14:paraId="06815B6F" w14:textId="2E354A3D"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p>
    <w:p w14:paraId="171C3133" w14:textId="4D6DE29F" w:rsidR="00176E5F" w:rsidRPr="007266F1" w:rsidRDefault="00176E5F">
      <w:pPr>
        <w:overflowPunct/>
        <w:autoSpaceDE/>
        <w:autoSpaceDN/>
        <w:adjustRightInd/>
        <w:spacing w:after="160" w:line="259" w:lineRule="auto"/>
        <w:textAlignment w:val="auto"/>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br w:type="page"/>
      </w:r>
    </w:p>
    <w:p w14:paraId="0B9BCD26" w14:textId="77777777" w:rsidR="007A4060" w:rsidRPr="007266F1" w:rsidRDefault="007A4060" w:rsidP="007A4060">
      <w:pPr>
        <w:jc w:val="center"/>
        <w:rPr>
          <w:rFonts w:ascii="Times New Roman" w:hAnsi="Times New Roman"/>
          <w:b/>
          <w:bCs/>
          <w:color w:val="000000"/>
          <w:sz w:val="24"/>
          <w:szCs w:val="24"/>
          <w:lang w:val="ro-RO"/>
        </w:rPr>
      </w:pPr>
    </w:p>
    <w:p w14:paraId="2F98289A" w14:textId="3B321AB1" w:rsidR="007A4060" w:rsidRPr="007266F1" w:rsidRDefault="007A4060" w:rsidP="00312C00">
      <w:pPr>
        <w:shd w:val="clear" w:color="auto" w:fill="FFFFFF"/>
        <w:tabs>
          <w:tab w:val="left" w:leader="dot" w:pos="7704"/>
        </w:tabs>
        <w:jc w:val="right"/>
        <w:rPr>
          <w:rFonts w:ascii="Times New Roman" w:hAnsi="Times New Roman"/>
          <w:bCs/>
          <w:sz w:val="24"/>
          <w:szCs w:val="24"/>
          <w:lang w:val="ro-RO"/>
        </w:rPr>
      </w:pPr>
      <w:r w:rsidRPr="007266F1">
        <w:rPr>
          <w:rFonts w:ascii="Times New Roman" w:hAnsi="Times New Roman"/>
          <w:bCs/>
          <w:sz w:val="24"/>
          <w:szCs w:val="24"/>
          <w:lang w:val="ro-RO"/>
        </w:rPr>
        <w:t xml:space="preserve">                                                                                                                       Formular nr. </w:t>
      </w:r>
      <w:r w:rsidR="00EF60EB">
        <w:rPr>
          <w:rFonts w:ascii="Times New Roman" w:hAnsi="Times New Roman"/>
          <w:bCs/>
          <w:sz w:val="24"/>
          <w:szCs w:val="24"/>
          <w:lang w:val="ro-RO"/>
        </w:rPr>
        <w:t>5</w:t>
      </w:r>
    </w:p>
    <w:p w14:paraId="02C5E352"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09521D5" w14:textId="77777777" w:rsidR="009C120F" w:rsidRPr="007266F1" w:rsidRDefault="009C120F" w:rsidP="007A4060">
      <w:pPr>
        <w:shd w:val="clear" w:color="auto" w:fill="FFFFFF"/>
        <w:tabs>
          <w:tab w:val="left" w:leader="dot" w:pos="7704"/>
        </w:tabs>
        <w:jc w:val="both"/>
        <w:rPr>
          <w:rFonts w:ascii="Times New Roman" w:hAnsi="Times New Roman"/>
          <w:b/>
          <w:sz w:val="24"/>
          <w:szCs w:val="24"/>
          <w:lang w:val="ro-RO"/>
        </w:rPr>
      </w:pPr>
    </w:p>
    <w:p w14:paraId="4B30C66D" w14:textId="77777777" w:rsidR="007A4060" w:rsidRPr="007266F1" w:rsidRDefault="007A4060" w:rsidP="007A4060">
      <w:pPr>
        <w:shd w:val="clear" w:color="auto" w:fill="FFFFFF"/>
        <w:tabs>
          <w:tab w:val="left" w:leader="dot" w:pos="7704"/>
        </w:tabs>
        <w:jc w:val="center"/>
        <w:rPr>
          <w:rFonts w:ascii="Times New Roman" w:hAnsi="Times New Roman"/>
          <w:b/>
          <w:sz w:val="24"/>
          <w:szCs w:val="24"/>
          <w:lang w:val="ro-RO"/>
        </w:rPr>
      </w:pPr>
      <w:r w:rsidRPr="007266F1">
        <w:rPr>
          <w:rFonts w:ascii="Times New Roman" w:hAnsi="Times New Roman"/>
          <w:b/>
          <w:sz w:val="24"/>
          <w:szCs w:val="24"/>
          <w:lang w:val="ro-RO"/>
        </w:rPr>
        <w:t>D E C L A R A Ț I E</w:t>
      </w:r>
    </w:p>
    <w:p w14:paraId="29392D19"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bCs/>
          <w:color w:val="000000"/>
          <w:sz w:val="24"/>
          <w:szCs w:val="24"/>
          <w:lang w:val="ro-RO"/>
        </w:rPr>
      </w:pPr>
      <w:r w:rsidRPr="007266F1">
        <w:rPr>
          <w:rFonts w:ascii="Times New Roman" w:hAnsi="Times New Roman"/>
          <w:b/>
          <w:bCs/>
          <w:color w:val="000000"/>
          <w:sz w:val="24"/>
          <w:szCs w:val="24"/>
          <w:lang w:val="ro-RO"/>
        </w:rPr>
        <w:t xml:space="preserve">privind neîncadrarea în </w:t>
      </w:r>
      <w:proofErr w:type="spellStart"/>
      <w:r w:rsidRPr="007266F1">
        <w:rPr>
          <w:rFonts w:ascii="Times New Roman" w:hAnsi="Times New Roman"/>
          <w:b/>
          <w:bCs/>
          <w:color w:val="000000"/>
          <w:sz w:val="24"/>
          <w:szCs w:val="24"/>
          <w:lang w:val="ro-RO"/>
        </w:rPr>
        <w:t>situatiile</w:t>
      </w:r>
      <w:proofErr w:type="spellEnd"/>
      <w:r w:rsidRPr="007266F1">
        <w:rPr>
          <w:rFonts w:ascii="Times New Roman" w:hAnsi="Times New Roman"/>
          <w:b/>
          <w:bCs/>
          <w:color w:val="000000"/>
          <w:sz w:val="24"/>
          <w:szCs w:val="24"/>
          <w:lang w:val="ro-RO"/>
        </w:rPr>
        <w:t xml:space="preserve"> </w:t>
      </w:r>
      <w:proofErr w:type="spellStart"/>
      <w:r w:rsidRPr="007266F1">
        <w:rPr>
          <w:rFonts w:ascii="Times New Roman" w:hAnsi="Times New Roman"/>
          <w:b/>
          <w:bCs/>
          <w:color w:val="000000"/>
          <w:sz w:val="24"/>
          <w:szCs w:val="24"/>
          <w:lang w:val="ro-RO"/>
        </w:rPr>
        <w:t>prevazute</w:t>
      </w:r>
      <w:proofErr w:type="spellEnd"/>
      <w:r w:rsidRPr="007266F1">
        <w:rPr>
          <w:rFonts w:ascii="Times New Roman" w:hAnsi="Times New Roman"/>
          <w:b/>
          <w:bCs/>
          <w:color w:val="000000"/>
          <w:sz w:val="24"/>
          <w:szCs w:val="24"/>
          <w:lang w:val="ro-RO"/>
        </w:rPr>
        <w:t xml:space="preserve"> la art. 167 din Legea 98/2016</w:t>
      </w:r>
    </w:p>
    <w:p w14:paraId="1183E855" w14:textId="77777777" w:rsidR="007A4060" w:rsidRPr="007266F1" w:rsidRDefault="007A4060" w:rsidP="007A4060">
      <w:pPr>
        <w:shd w:val="clear" w:color="auto" w:fill="FFFFFF"/>
        <w:tabs>
          <w:tab w:val="left" w:leader="dot" w:pos="7704"/>
        </w:tabs>
        <w:spacing w:line="276" w:lineRule="auto"/>
        <w:jc w:val="center"/>
        <w:rPr>
          <w:rFonts w:ascii="Times New Roman" w:hAnsi="Times New Roman"/>
          <w:b/>
          <w:sz w:val="24"/>
          <w:szCs w:val="24"/>
          <w:lang w:val="ro-RO"/>
        </w:rPr>
      </w:pPr>
    </w:p>
    <w:p w14:paraId="0C74CCF7" w14:textId="7EF8902F" w:rsidR="00CF0494" w:rsidRPr="007266F1" w:rsidRDefault="007A4060" w:rsidP="00CF0494">
      <w:pPr>
        <w:shd w:val="clear" w:color="auto" w:fill="FFFFFF"/>
        <w:tabs>
          <w:tab w:val="left" w:leader="dot" w:pos="7704"/>
        </w:tabs>
        <w:jc w:val="right"/>
        <w:rPr>
          <w:rFonts w:ascii="Times New Roman" w:hAnsi="Times New Roman"/>
          <w:i/>
          <w:sz w:val="24"/>
          <w:szCs w:val="24"/>
          <w:lang w:val="ro-RO"/>
        </w:rPr>
      </w:pPr>
      <w:r w:rsidRPr="007266F1">
        <w:rPr>
          <w:rFonts w:ascii="Times New Roman" w:hAnsi="Times New Roman"/>
          <w:sz w:val="24"/>
          <w:szCs w:val="24"/>
          <w:lang w:val="ro-RO"/>
        </w:rPr>
        <w:t xml:space="preserve">            Subsemnatul, ................................. reprezentant împuternicit al .......</w:t>
      </w:r>
      <w:r w:rsidR="00B25165"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B25165" w:rsidRPr="007266F1">
        <w:rPr>
          <w:rFonts w:ascii="Times New Roman" w:hAnsi="Times New Roman"/>
          <w:sz w:val="24"/>
          <w:szCs w:val="24"/>
          <w:lang w:val="ro-RO"/>
        </w:rPr>
        <w:t>....................................</w:t>
      </w:r>
      <w:r w:rsidRPr="007266F1">
        <w:rPr>
          <w:rFonts w:ascii="Times New Roman" w:hAnsi="Times New Roman"/>
          <w:sz w:val="24"/>
          <w:szCs w:val="24"/>
          <w:lang w:val="ro-RO"/>
        </w:rPr>
        <w:t xml:space="preserve">...... </w:t>
      </w:r>
    </w:p>
    <w:p w14:paraId="121D3B42" w14:textId="76D17031" w:rsidR="007A4060" w:rsidRPr="007266F1" w:rsidRDefault="007A4060" w:rsidP="007A4060">
      <w:pPr>
        <w:shd w:val="clear" w:color="auto" w:fill="FFFFFF"/>
        <w:tabs>
          <w:tab w:val="left" w:leader="dot" w:pos="7704"/>
        </w:tabs>
        <w:jc w:val="both"/>
        <w:rPr>
          <w:rFonts w:ascii="Times New Roman" w:hAnsi="Times New Roman"/>
          <w:sz w:val="24"/>
          <w:szCs w:val="24"/>
          <w:lang w:val="ro-RO"/>
        </w:rPr>
      </w:pPr>
      <w:r w:rsidRPr="007266F1">
        <w:rPr>
          <w:rFonts w:ascii="Times New Roman" w:hAnsi="Times New Roman"/>
          <w:sz w:val="24"/>
          <w:szCs w:val="24"/>
          <w:lang w:val="ro-RO"/>
        </w:rPr>
        <w:t xml:space="preserve"> în calitate de ofertant la procedura de achiziție directă privind atribuirea contractului</w:t>
      </w:r>
      <w:r w:rsidR="00305AA3" w:rsidRPr="007266F1">
        <w:rPr>
          <w:rFonts w:ascii="Times New Roman" w:hAnsi="Times New Roman"/>
          <w:sz w:val="24"/>
          <w:szCs w:val="24"/>
          <w:lang w:val="ro-RO"/>
        </w:rPr>
        <w:t xml:space="preserve"> </w:t>
      </w:r>
      <w:r w:rsidR="00140229" w:rsidRPr="007266F1">
        <w:rPr>
          <w:rFonts w:ascii="Times New Roman" w:hAnsi="Times New Roman"/>
          <w:sz w:val="24"/>
          <w:szCs w:val="24"/>
          <w:lang w:val="ro-RO"/>
        </w:rPr>
        <w:t xml:space="preserve">de </w:t>
      </w:r>
      <w:r w:rsidR="00EB1449" w:rsidRPr="007266F1">
        <w:rPr>
          <w:rFonts w:ascii="Times New Roman" w:hAnsi="Times New Roman"/>
          <w:b/>
          <w:bCs/>
          <w:sz w:val="24"/>
          <w:szCs w:val="24"/>
          <w:lang w:val="ro-RO"/>
        </w:rPr>
        <w:t>.........................................................</w:t>
      </w:r>
      <w:r w:rsidR="00CF0494" w:rsidRPr="007266F1">
        <w:rPr>
          <w:rFonts w:ascii="Times New Roman" w:hAnsi="Times New Roman"/>
          <w:sz w:val="24"/>
          <w:szCs w:val="24"/>
          <w:lang w:val="ro-RO"/>
        </w:rPr>
        <w:t>la data de ...................... (zi/luna/an),</w:t>
      </w:r>
      <w:r w:rsidR="003D0039" w:rsidRPr="007266F1">
        <w:rPr>
          <w:rFonts w:ascii="Times New Roman" w:hAnsi="Times New Roman"/>
          <w:sz w:val="24"/>
          <w:szCs w:val="24"/>
          <w:lang w:val="ro-RO"/>
        </w:rPr>
        <w:t xml:space="preserve"> </w:t>
      </w:r>
      <w:r w:rsidR="000D1E9B" w:rsidRPr="007266F1">
        <w:rPr>
          <w:rFonts w:ascii="Times New Roman" w:hAnsi="Times New Roman"/>
          <w:sz w:val="24"/>
          <w:szCs w:val="24"/>
          <w:lang w:val="ro-RO"/>
        </w:rPr>
        <w:t>organizată de DGASPC Harghita</w:t>
      </w:r>
      <w:r w:rsidRPr="007266F1">
        <w:rPr>
          <w:rFonts w:ascii="Times New Roman" w:hAnsi="Times New Roman"/>
          <w:i/>
          <w:sz w:val="24"/>
          <w:szCs w:val="24"/>
          <w:lang w:val="ro-RO"/>
        </w:rPr>
        <w:t>,</w:t>
      </w:r>
      <w:r w:rsidRPr="007266F1">
        <w:rPr>
          <w:rFonts w:ascii="Times New Roman" w:hAnsi="Times New Roman"/>
          <w:sz w:val="24"/>
          <w:szCs w:val="24"/>
          <w:lang w:val="ro-RO"/>
        </w:rPr>
        <w:t xml:space="preserve"> declar pe propria </w:t>
      </w:r>
      <w:r w:rsidRPr="007266F1">
        <w:rPr>
          <w:rFonts w:ascii="Times New Roman" w:hAnsi="Times New Roman"/>
          <w:spacing w:val="-1"/>
          <w:sz w:val="24"/>
          <w:szCs w:val="24"/>
          <w:lang w:val="ro-RO"/>
        </w:rPr>
        <w:t>răspundere</w:t>
      </w:r>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sancţiunea</w:t>
      </w:r>
      <w:proofErr w:type="spellEnd"/>
      <w:r w:rsidRPr="007266F1">
        <w:rPr>
          <w:rFonts w:ascii="Times New Roman" w:hAnsi="Times New Roman"/>
          <w:sz w:val="24"/>
          <w:szCs w:val="24"/>
          <w:lang w:val="ro-RO"/>
        </w:rPr>
        <w:t xml:space="preserve"> excluderii din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sub </w:t>
      </w:r>
      <w:proofErr w:type="spellStart"/>
      <w:r w:rsidRPr="007266F1">
        <w:rPr>
          <w:rFonts w:ascii="Times New Roman" w:hAnsi="Times New Roman"/>
          <w:sz w:val="24"/>
          <w:szCs w:val="24"/>
          <w:lang w:val="ro-RO"/>
        </w:rPr>
        <w:t>sancţiunile</w:t>
      </w:r>
      <w:proofErr w:type="spellEnd"/>
      <w:r w:rsidRPr="007266F1">
        <w:rPr>
          <w:rFonts w:ascii="Times New Roman" w:hAnsi="Times New Roman"/>
          <w:sz w:val="24"/>
          <w:szCs w:val="24"/>
          <w:lang w:val="ro-RO"/>
        </w:rPr>
        <w:t xml:space="preserve"> aplicabile faptei de fals în acte publice,</w:t>
      </w:r>
      <w:r w:rsidRPr="007266F1">
        <w:rPr>
          <w:rFonts w:ascii="Times New Roman" w:hAnsi="Times New Roman"/>
          <w:spacing w:val="-1"/>
          <w:sz w:val="24"/>
          <w:szCs w:val="24"/>
          <w:lang w:val="ro-RO"/>
        </w:rPr>
        <w:t xml:space="preserve"> că</w:t>
      </w:r>
      <w:r w:rsidRPr="007266F1">
        <w:rPr>
          <w:rFonts w:ascii="Times New Roman" w:hAnsi="Times New Roman"/>
          <w:sz w:val="24"/>
          <w:szCs w:val="24"/>
          <w:lang w:val="ro-RO"/>
        </w:rPr>
        <w:t xml:space="preserve"> nu mă aflu în </w:t>
      </w:r>
      <w:proofErr w:type="spellStart"/>
      <w:r w:rsidRPr="007266F1">
        <w:rPr>
          <w:rFonts w:ascii="Times New Roman" w:hAnsi="Times New Roman"/>
          <w:sz w:val="24"/>
          <w:szCs w:val="24"/>
          <w:lang w:val="ro-RO"/>
        </w:rPr>
        <w:t>situaţiile</w:t>
      </w:r>
      <w:proofErr w:type="spellEnd"/>
      <w:r w:rsidRPr="007266F1">
        <w:rPr>
          <w:rFonts w:ascii="Times New Roman" w:hAnsi="Times New Roman"/>
          <w:sz w:val="24"/>
          <w:szCs w:val="24"/>
          <w:lang w:val="ro-RO"/>
        </w:rPr>
        <w:t xml:space="preserve"> prevăzute de dispozițiile </w:t>
      </w:r>
      <w:r w:rsidRPr="007266F1">
        <w:rPr>
          <w:rFonts w:ascii="Times New Roman" w:hAnsi="Times New Roman"/>
          <w:b/>
          <w:sz w:val="24"/>
          <w:szCs w:val="24"/>
          <w:lang w:val="ro-RO"/>
        </w:rPr>
        <w:t>art. 167</w:t>
      </w:r>
      <w:r w:rsidRPr="007266F1">
        <w:rPr>
          <w:rFonts w:ascii="Times New Roman" w:hAnsi="Times New Roman"/>
          <w:sz w:val="24"/>
          <w:szCs w:val="24"/>
          <w:lang w:val="ro-RO"/>
        </w:rPr>
        <w:t xml:space="preserve"> din </w:t>
      </w:r>
      <w:r w:rsidRPr="007266F1">
        <w:rPr>
          <w:rFonts w:ascii="Times New Roman" w:hAnsi="Times New Roman"/>
          <w:b/>
          <w:sz w:val="24"/>
          <w:szCs w:val="24"/>
          <w:lang w:val="ro-RO"/>
        </w:rPr>
        <w:t>Legea 98/2016</w:t>
      </w:r>
      <w:r w:rsidRPr="007266F1">
        <w:rPr>
          <w:rFonts w:ascii="Times New Roman" w:hAnsi="Times New Roman"/>
          <w:sz w:val="24"/>
          <w:szCs w:val="24"/>
          <w:lang w:val="ro-RO"/>
        </w:rPr>
        <w:t>, respectiv:</w:t>
      </w:r>
    </w:p>
    <w:p w14:paraId="06771524"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a) nu au fost încălcate </w:t>
      </w:r>
      <w:proofErr w:type="spellStart"/>
      <w:r w:rsidRPr="007266F1">
        <w:rPr>
          <w:lang w:val="ro-RO"/>
        </w:rPr>
        <w:t>obligaţiile</w:t>
      </w:r>
      <w:proofErr w:type="spellEnd"/>
      <w:r w:rsidRPr="007266F1">
        <w:rPr>
          <w:lang w:val="ro-RO"/>
        </w:rPr>
        <w:t xml:space="preserve"> stabilite potrivit </w:t>
      </w:r>
      <w:hyperlink r:id="rId11" w:anchor="p-96798275" w:tgtFrame="_blank" w:history="1">
        <w:r w:rsidRPr="007266F1">
          <w:rPr>
            <w:rStyle w:val="Hyperlink"/>
            <w:color w:val="auto"/>
            <w:lang w:val="ro-RO"/>
          </w:rPr>
          <w:t>art. 51</w:t>
        </w:r>
      </w:hyperlink>
    </w:p>
    <w:p w14:paraId="2172C877"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b) societatea nu se află în procedura </w:t>
      </w:r>
      <w:proofErr w:type="spellStart"/>
      <w:r w:rsidRPr="007266F1">
        <w:rPr>
          <w:lang w:val="ro-RO"/>
        </w:rPr>
        <w:t>insolvenţei</w:t>
      </w:r>
      <w:proofErr w:type="spellEnd"/>
      <w:r w:rsidRPr="007266F1">
        <w:rPr>
          <w:lang w:val="ro-RO"/>
        </w:rPr>
        <w:t xml:space="preserve"> sau în lichidare, în supraveghere judiciară sau în încetarea </w:t>
      </w:r>
      <w:proofErr w:type="spellStart"/>
      <w:r w:rsidRPr="007266F1">
        <w:rPr>
          <w:lang w:val="ro-RO"/>
        </w:rPr>
        <w:t>activităţii</w:t>
      </w:r>
      <w:proofErr w:type="spellEnd"/>
      <w:r w:rsidRPr="007266F1">
        <w:rPr>
          <w:lang w:val="ro-RO"/>
        </w:rPr>
        <w:t xml:space="preserve">; </w:t>
      </w:r>
    </w:p>
    <w:p w14:paraId="4B815486"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c) nu a fost comisă o abatere profesională gravă care îi pune în </w:t>
      </w:r>
      <w:proofErr w:type="spellStart"/>
      <w:r w:rsidRPr="007266F1">
        <w:rPr>
          <w:lang w:val="ro-RO"/>
        </w:rPr>
        <w:t>discuţie</w:t>
      </w:r>
      <w:proofErr w:type="spellEnd"/>
      <w:r w:rsidRPr="007266F1">
        <w:rPr>
          <w:lang w:val="ro-RO"/>
        </w:rPr>
        <w:t xml:space="preserve"> integritatea</w:t>
      </w:r>
    </w:p>
    <w:p w14:paraId="3B94639C"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d) nu au fost încheiat cu </w:t>
      </w:r>
      <w:proofErr w:type="spellStart"/>
      <w:r w:rsidRPr="007266F1">
        <w:rPr>
          <w:lang w:val="ro-RO"/>
        </w:rPr>
        <w:t>alţi</w:t>
      </w:r>
      <w:proofErr w:type="spellEnd"/>
      <w:r w:rsidRPr="007266F1">
        <w:rPr>
          <w:lang w:val="ro-RO"/>
        </w:rPr>
        <w:t xml:space="preserve"> operatori economici acorduri care vizează denaturarea </w:t>
      </w:r>
      <w:proofErr w:type="spellStart"/>
      <w:r w:rsidRPr="007266F1">
        <w:rPr>
          <w:lang w:val="ro-RO"/>
        </w:rPr>
        <w:t>concurenţei</w:t>
      </w:r>
      <w:proofErr w:type="spellEnd"/>
      <w:r w:rsidRPr="007266F1">
        <w:rPr>
          <w:lang w:val="ro-RO"/>
        </w:rPr>
        <w:t xml:space="preserve"> în cadrul sau în legătură cu procedura în cauză; </w:t>
      </w:r>
    </w:p>
    <w:p w14:paraId="46BE23B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e) nu ne aflăm într-o </w:t>
      </w:r>
      <w:proofErr w:type="spellStart"/>
      <w:r w:rsidRPr="007266F1">
        <w:rPr>
          <w:lang w:val="ro-RO"/>
        </w:rPr>
        <w:t>situaţie</w:t>
      </w:r>
      <w:proofErr w:type="spellEnd"/>
      <w:r w:rsidRPr="007266F1">
        <w:rPr>
          <w:lang w:val="ro-RO"/>
        </w:rPr>
        <w:t xml:space="preserve"> de conflict de interese în cadrul sau în legătură cu procedura în cauză</w:t>
      </w:r>
    </w:p>
    <w:p w14:paraId="076D5810"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f) nu am participat anterior la pregătirea procedurii de atribuire </w:t>
      </w:r>
    </w:p>
    <w:p w14:paraId="08D807DA"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g) societatea nu </w:t>
      </w:r>
      <w:proofErr w:type="spellStart"/>
      <w:r w:rsidRPr="007266F1">
        <w:rPr>
          <w:lang w:val="ro-RO"/>
        </w:rPr>
        <w:t>şi</w:t>
      </w:r>
      <w:proofErr w:type="spellEnd"/>
      <w:r w:rsidRPr="007266F1">
        <w:rPr>
          <w:lang w:val="ro-RO"/>
        </w:rPr>
        <w:t xml:space="preserve">-a încălcat în mod grav sau repetat </w:t>
      </w:r>
      <w:proofErr w:type="spellStart"/>
      <w:r w:rsidRPr="007266F1">
        <w:rPr>
          <w:lang w:val="ro-RO"/>
        </w:rPr>
        <w:t>obligaţiile</w:t>
      </w:r>
      <w:proofErr w:type="spellEnd"/>
      <w:r w:rsidRPr="007266F1">
        <w:rPr>
          <w:lang w:val="ro-RO"/>
        </w:rPr>
        <w:t xml:space="preserve"> principale ce-i reveneau în cadrul unui contract de </w:t>
      </w:r>
      <w:proofErr w:type="spellStart"/>
      <w:r w:rsidRPr="007266F1">
        <w:rPr>
          <w:lang w:val="ro-RO"/>
        </w:rPr>
        <w:t>achiziţii</w:t>
      </w:r>
      <w:proofErr w:type="spellEnd"/>
      <w:r w:rsidRPr="007266F1">
        <w:rPr>
          <w:lang w:val="ro-RO"/>
        </w:rPr>
        <w:t xml:space="preserve"> publice, al unui contract de </w:t>
      </w:r>
      <w:proofErr w:type="spellStart"/>
      <w:r w:rsidRPr="007266F1">
        <w:rPr>
          <w:lang w:val="ro-RO"/>
        </w:rPr>
        <w:t>achiziţii</w:t>
      </w:r>
      <w:proofErr w:type="spellEnd"/>
      <w:r w:rsidRPr="007266F1">
        <w:rPr>
          <w:lang w:val="ro-RO"/>
        </w:rPr>
        <w:t xml:space="preserve"> sectoriale sau al unui contract de concesiune încheiate anterior, iar aceste încălcări au dus la încetarea anticipată a respectivului contract, plata de daune-interese sau alte </w:t>
      </w:r>
      <w:proofErr w:type="spellStart"/>
      <w:r w:rsidRPr="007266F1">
        <w:rPr>
          <w:lang w:val="ro-RO"/>
        </w:rPr>
        <w:t>sancţiuni</w:t>
      </w:r>
      <w:proofErr w:type="spellEnd"/>
      <w:r w:rsidRPr="007266F1">
        <w:rPr>
          <w:lang w:val="ro-RO"/>
        </w:rPr>
        <w:t xml:space="preserve"> comparabile</w:t>
      </w:r>
    </w:p>
    <w:p w14:paraId="62B1E5D9" w14:textId="77777777" w:rsidR="007A4060" w:rsidRPr="007266F1" w:rsidRDefault="007A4060" w:rsidP="007A4060">
      <w:pPr>
        <w:pStyle w:val="al"/>
        <w:spacing w:before="0" w:beforeAutospacing="0" w:after="0" w:afterAutospacing="0"/>
        <w:jc w:val="both"/>
        <w:rPr>
          <w:lang w:val="ro-RO"/>
        </w:rPr>
      </w:pPr>
      <w:r w:rsidRPr="007266F1">
        <w:rPr>
          <w:lang w:val="ro-RO"/>
        </w:rPr>
        <w:t xml:space="preserve">i) nu am încercat să influențăm în mod nelegal procesul decizional al </w:t>
      </w:r>
      <w:proofErr w:type="spellStart"/>
      <w:r w:rsidRPr="007266F1">
        <w:rPr>
          <w:lang w:val="ro-RO"/>
        </w:rPr>
        <w:t>autorităţii</w:t>
      </w:r>
      <w:proofErr w:type="spellEnd"/>
      <w:r w:rsidRPr="007266F1">
        <w:rPr>
          <w:lang w:val="ro-RO"/>
        </w:rPr>
        <w:t xml:space="preserve"> contractante și nici să </w:t>
      </w:r>
      <w:proofErr w:type="spellStart"/>
      <w:r w:rsidRPr="007266F1">
        <w:rPr>
          <w:lang w:val="ro-RO"/>
        </w:rPr>
        <w:t>obţină</w:t>
      </w:r>
      <w:proofErr w:type="spellEnd"/>
      <w:r w:rsidRPr="007266F1">
        <w:rPr>
          <w:lang w:val="ro-RO"/>
        </w:rPr>
        <w:t xml:space="preserve"> </w:t>
      </w:r>
      <w:proofErr w:type="spellStart"/>
      <w:r w:rsidRPr="007266F1">
        <w:rPr>
          <w:lang w:val="ro-RO"/>
        </w:rPr>
        <w:t>informaţii</w:t>
      </w:r>
      <w:proofErr w:type="spellEnd"/>
      <w:r w:rsidRPr="007266F1">
        <w:rPr>
          <w:lang w:val="ro-RO"/>
        </w:rPr>
        <w:t xml:space="preserve"> </w:t>
      </w:r>
      <w:proofErr w:type="spellStart"/>
      <w:r w:rsidRPr="007266F1">
        <w:rPr>
          <w:lang w:val="ro-RO"/>
        </w:rPr>
        <w:t>confidenţiale</w:t>
      </w:r>
      <w:proofErr w:type="spellEnd"/>
      <w:r w:rsidRPr="007266F1">
        <w:rPr>
          <w:lang w:val="ro-RO"/>
        </w:rPr>
        <w:t xml:space="preserve"> care i-ar putea conferi avantaje nejustificate în cadrul procedurii de atribuire </w:t>
      </w:r>
    </w:p>
    <w:p w14:paraId="5DCBA3C0" w14:textId="77777777" w:rsidR="007A4060" w:rsidRPr="007266F1" w:rsidRDefault="007A4060" w:rsidP="007A4060">
      <w:pPr>
        <w:rPr>
          <w:rFonts w:ascii="Times New Roman" w:hAnsi="Times New Roman"/>
          <w:sz w:val="24"/>
          <w:szCs w:val="24"/>
          <w:lang w:val="ro-RO"/>
        </w:rPr>
      </w:pPr>
      <w:r w:rsidRPr="007266F1">
        <w:rPr>
          <w:rFonts w:ascii="Times New Roman" w:hAnsi="Times New Roman"/>
          <w:b/>
          <w:bCs/>
          <w:color w:val="000000"/>
          <w:sz w:val="24"/>
          <w:szCs w:val="24"/>
          <w:lang w:val="ro-RO"/>
        </w:rPr>
        <w:t xml:space="preserve">            </w:t>
      </w:r>
      <w:r w:rsidRPr="007266F1">
        <w:rPr>
          <w:rFonts w:ascii="Times New Roman" w:hAnsi="Times New Roman"/>
          <w:sz w:val="24"/>
          <w:szCs w:val="24"/>
          <w:lang w:val="ro-RO"/>
        </w:rPr>
        <w:t xml:space="preserve">Subsemnatul declar că </w:t>
      </w:r>
      <w:proofErr w:type="spellStart"/>
      <w:r w:rsidRPr="007266F1">
        <w:rPr>
          <w:rFonts w:ascii="Times New Roman" w:hAnsi="Times New Roman"/>
          <w:sz w:val="24"/>
          <w:szCs w:val="24"/>
          <w:lang w:val="ro-RO"/>
        </w:rPr>
        <w:t>informaţiile</w:t>
      </w:r>
      <w:proofErr w:type="spellEnd"/>
      <w:r w:rsidRPr="007266F1">
        <w:rPr>
          <w:rFonts w:ascii="Times New Roman" w:hAnsi="Times New Roman"/>
          <w:sz w:val="24"/>
          <w:szCs w:val="24"/>
          <w:lang w:val="ro-RO"/>
        </w:rPr>
        <w:t xml:space="preserve"> furnizate sunt complete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corecte în fiecare detaliu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autoritatea contractantă are dreptul de a solicita, în scopul verificării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confirmării </w:t>
      </w:r>
      <w:proofErr w:type="spellStart"/>
      <w:r w:rsidRPr="007266F1">
        <w:rPr>
          <w:rFonts w:ascii="Times New Roman" w:hAnsi="Times New Roman"/>
          <w:sz w:val="24"/>
          <w:szCs w:val="24"/>
          <w:lang w:val="ro-RO"/>
        </w:rPr>
        <w:t>declaraţiilor</w:t>
      </w:r>
      <w:proofErr w:type="spellEnd"/>
      <w:r w:rsidRPr="007266F1">
        <w:rPr>
          <w:rFonts w:ascii="Times New Roman" w:hAnsi="Times New Roman"/>
          <w:sz w:val="24"/>
          <w:szCs w:val="24"/>
          <w:lang w:val="ro-RO"/>
        </w:rPr>
        <w:t>, orice documente doveditoare de care dispun.</w:t>
      </w:r>
    </w:p>
    <w:p w14:paraId="6855E87F" w14:textId="77777777" w:rsidR="007A4060" w:rsidRPr="007266F1" w:rsidRDefault="007A4060" w:rsidP="007A4060">
      <w:pPr>
        <w:shd w:val="clear" w:color="auto" w:fill="FFFFFF"/>
        <w:ind w:right="10" w:firstLine="720"/>
        <w:jc w:val="both"/>
        <w:rPr>
          <w:rFonts w:ascii="Times New Roman" w:hAnsi="Times New Roman"/>
          <w:sz w:val="24"/>
          <w:szCs w:val="24"/>
          <w:lang w:val="ro-RO"/>
        </w:rPr>
      </w:pPr>
      <w:proofErr w:type="spellStart"/>
      <w:r w:rsidRPr="007266F1">
        <w:rPr>
          <w:rFonts w:ascii="Times New Roman" w:hAnsi="Times New Roman"/>
          <w:sz w:val="24"/>
          <w:szCs w:val="24"/>
          <w:lang w:val="ro-RO"/>
        </w:rPr>
        <w:t>Înţeleg</w:t>
      </w:r>
      <w:proofErr w:type="spellEnd"/>
      <w:r w:rsidRPr="007266F1">
        <w:rPr>
          <w:rFonts w:ascii="Times New Roman" w:hAnsi="Times New Roman"/>
          <w:sz w:val="24"/>
          <w:szCs w:val="24"/>
          <w:lang w:val="ro-RO"/>
        </w:rPr>
        <w:t xml:space="preserve"> ca în cazul în care această </w:t>
      </w:r>
      <w:proofErr w:type="spellStart"/>
      <w:r w:rsidRPr="007266F1">
        <w:rPr>
          <w:rFonts w:ascii="Times New Roman" w:hAnsi="Times New Roman"/>
          <w:sz w:val="24"/>
          <w:szCs w:val="24"/>
          <w:lang w:val="ro-RO"/>
        </w:rPr>
        <w:t>declaraţie</w:t>
      </w:r>
      <w:proofErr w:type="spellEnd"/>
      <w:r w:rsidRPr="007266F1">
        <w:rPr>
          <w:rFonts w:ascii="Times New Roman" w:hAnsi="Times New Roman"/>
          <w:sz w:val="24"/>
          <w:szCs w:val="24"/>
          <w:lang w:val="ro-RO"/>
        </w:rPr>
        <w:t xml:space="preserve"> nu este conformă cu realitatea sunt pasibil de încălcarea prevederilor </w:t>
      </w:r>
      <w:proofErr w:type="spellStart"/>
      <w:r w:rsidRPr="007266F1">
        <w:rPr>
          <w:rFonts w:ascii="Times New Roman" w:hAnsi="Times New Roman"/>
          <w:sz w:val="24"/>
          <w:szCs w:val="24"/>
          <w:lang w:val="ro-RO"/>
        </w:rPr>
        <w:t>legislaţiei</w:t>
      </w:r>
      <w:proofErr w:type="spellEnd"/>
      <w:r w:rsidRPr="007266F1">
        <w:rPr>
          <w:rFonts w:ascii="Times New Roman" w:hAnsi="Times New Roman"/>
          <w:sz w:val="24"/>
          <w:szCs w:val="24"/>
          <w:lang w:val="ro-RO"/>
        </w:rPr>
        <w:t xml:space="preserve"> penale privind falsul în </w:t>
      </w:r>
      <w:proofErr w:type="spellStart"/>
      <w:r w:rsidRPr="007266F1">
        <w:rPr>
          <w:rFonts w:ascii="Times New Roman" w:hAnsi="Times New Roman"/>
          <w:sz w:val="24"/>
          <w:szCs w:val="24"/>
          <w:lang w:val="ro-RO"/>
        </w:rPr>
        <w:t>declaraţii</w:t>
      </w:r>
      <w:proofErr w:type="spellEnd"/>
      <w:r w:rsidRPr="007266F1">
        <w:rPr>
          <w:rFonts w:ascii="Times New Roman" w:hAnsi="Times New Roman"/>
          <w:sz w:val="24"/>
          <w:szCs w:val="24"/>
          <w:lang w:val="ro-RO"/>
        </w:rPr>
        <w:t>.</w:t>
      </w:r>
    </w:p>
    <w:p w14:paraId="42C5319E" w14:textId="77777777" w:rsidR="007A4060" w:rsidRPr="007266F1" w:rsidRDefault="007A4060" w:rsidP="007A4060">
      <w:pPr>
        <w:shd w:val="clear" w:color="auto" w:fill="FFFFFF"/>
        <w:spacing w:line="276" w:lineRule="auto"/>
        <w:rPr>
          <w:rFonts w:ascii="Times New Roman" w:hAnsi="Times New Roman"/>
          <w:spacing w:val="-1"/>
          <w:sz w:val="24"/>
          <w:szCs w:val="24"/>
          <w:lang w:val="ro-RO"/>
        </w:rPr>
      </w:pPr>
    </w:p>
    <w:p w14:paraId="220D604E"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76344502"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E48522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4784F99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367D1A6"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1E84B7A"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67A458C4"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26EE420D" w14:textId="77777777" w:rsidR="00C304A5" w:rsidRPr="007266F1" w:rsidRDefault="00C304A5" w:rsidP="007A4060">
      <w:pPr>
        <w:shd w:val="clear" w:color="auto" w:fill="FFFFFF"/>
        <w:spacing w:line="276" w:lineRule="auto"/>
        <w:rPr>
          <w:rFonts w:ascii="Times New Roman" w:hAnsi="Times New Roman"/>
          <w:spacing w:val="-1"/>
          <w:sz w:val="24"/>
          <w:szCs w:val="24"/>
          <w:lang w:val="ro-RO"/>
        </w:rPr>
      </w:pPr>
    </w:p>
    <w:p w14:paraId="5C9CFA1E" w14:textId="77777777" w:rsidR="00176E5F"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Data completării __________</w:t>
      </w:r>
    </w:p>
    <w:p w14:paraId="402A1EF7" w14:textId="22FCF057" w:rsidR="000742DB" w:rsidRPr="007266F1" w:rsidRDefault="000742DB"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,___________________</w:t>
      </w:r>
    </w:p>
    <w:p w14:paraId="2AF2C5BE" w14:textId="248EC7F2" w:rsidR="000742DB" w:rsidRPr="007266F1" w:rsidRDefault="00176E5F" w:rsidP="00176E5F">
      <w:pPr>
        <w:overflowPunct/>
        <w:autoSpaceDE/>
        <w:autoSpaceDN/>
        <w:adjustRightInd/>
        <w:ind w:left="300"/>
        <w:textAlignment w:val="auto"/>
        <w:rPr>
          <w:rFonts w:ascii="Times New Roman" w:hAnsi="Times New Roman"/>
          <w:bCs/>
          <w:sz w:val="24"/>
          <w:szCs w:val="24"/>
          <w:lang w:val="ro-RO"/>
        </w:rPr>
      </w:pPr>
      <w:r w:rsidRPr="007266F1">
        <w:rPr>
          <w:rFonts w:ascii="Times New Roman" w:hAnsi="Times New Roman"/>
          <w:bCs/>
          <w:sz w:val="24"/>
          <w:szCs w:val="24"/>
          <w:lang w:val="ro-RO"/>
        </w:rPr>
        <w:t>(</w:t>
      </w:r>
      <w:r w:rsidR="000742DB" w:rsidRPr="007266F1">
        <w:rPr>
          <w:rFonts w:ascii="Times New Roman" w:hAnsi="Times New Roman"/>
          <w:bCs/>
          <w:sz w:val="24"/>
          <w:szCs w:val="24"/>
          <w:lang w:val="ro-RO"/>
        </w:rPr>
        <w:t>semnătura autorizată)</w:t>
      </w:r>
    </w:p>
    <w:p w14:paraId="527AE756" w14:textId="2F9B5011" w:rsidR="00176E5F" w:rsidRPr="007266F1" w:rsidRDefault="009233EC" w:rsidP="00176E5F">
      <w:pPr>
        <w:overflowPunct/>
        <w:autoSpaceDE/>
        <w:autoSpaceDN/>
        <w:adjustRightInd/>
        <w:spacing w:after="160" w:line="259" w:lineRule="auto"/>
        <w:jc w:val="right"/>
        <w:textAlignment w:val="auto"/>
        <w:rPr>
          <w:rFonts w:ascii="Times New Roman" w:hAnsi="Times New Roman"/>
          <w:bCs/>
          <w:sz w:val="24"/>
          <w:szCs w:val="24"/>
          <w:lang w:val="ro-RO"/>
        </w:rPr>
      </w:pPr>
      <w:r w:rsidRPr="007266F1">
        <w:rPr>
          <w:rFonts w:ascii="Times New Roman" w:hAnsi="Times New Roman"/>
          <w:sz w:val="24"/>
          <w:szCs w:val="24"/>
          <w:lang w:val="ro-RO"/>
        </w:rPr>
        <w:br w:type="page"/>
      </w:r>
      <w:bookmarkStart w:id="4" w:name="_Hlk24021479"/>
      <w:r w:rsidR="00FA1578"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6</w:t>
      </w:r>
    </w:p>
    <w:p w14:paraId="0ABAE357" w14:textId="0D1DE27A" w:rsidR="00F35528" w:rsidRPr="007266F1" w:rsidRDefault="00F35528" w:rsidP="00176E5F">
      <w:pPr>
        <w:overflowPunct/>
        <w:autoSpaceDE/>
        <w:autoSpaceDN/>
        <w:adjustRightInd/>
        <w:spacing w:after="160" w:line="259" w:lineRule="auto"/>
        <w:textAlignment w:val="auto"/>
        <w:rPr>
          <w:rFonts w:ascii="Times New Roman" w:hAnsi="Times New Roman"/>
          <w:sz w:val="24"/>
          <w:szCs w:val="24"/>
          <w:lang w:val="ro-RO"/>
        </w:rPr>
      </w:pPr>
      <w:r w:rsidRPr="007266F1">
        <w:rPr>
          <w:rFonts w:ascii="Times New Roman" w:hAnsi="Times New Roman"/>
          <w:sz w:val="24"/>
          <w:szCs w:val="24"/>
          <w:lang w:val="ro-RO"/>
        </w:rPr>
        <w:t>O</w:t>
      </w:r>
      <w:r w:rsidR="00305AA3" w:rsidRPr="007266F1">
        <w:rPr>
          <w:rFonts w:ascii="Times New Roman" w:hAnsi="Times New Roman"/>
          <w:sz w:val="24"/>
          <w:szCs w:val="24"/>
          <w:lang w:val="ro-RO"/>
        </w:rPr>
        <w:t>fertant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p>
    <w:p w14:paraId="3EB03355" w14:textId="0D3439CD" w:rsidR="00F35528" w:rsidRPr="007266F1" w:rsidRDefault="00F35528" w:rsidP="00F35528">
      <w:pPr>
        <w:overflowPunct/>
        <w:autoSpaceDE/>
        <w:autoSpaceDN/>
        <w:adjustRightInd/>
        <w:textAlignment w:val="auto"/>
        <w:rPr>
          <w:rFonts w:ascii="Times New Roman" w:hAnsi="Times New Roman"/>
          <w:i/>
          <w:iCs/>
          <w:sz w:val="24"/>
          <w:szCs w:val="24"/>
          <w:lang w:val="ro-RO"/>
        </w:rPr>
      </w:pPr>
      <w:r w:rsidRPr="007266F1">
        <w:rPr>
          <w:rFonts w:ascii="Times New Roman" w:hAnsi="Times New Roman"/>
          <w:i/>
          <w:iCs/>
          <w:sz w:val="24"/>
          <w:szCs w:val="24"/>
          <w:lang w:val="ro-RO"/>
        </w:rPr>
        <w:t>(denumirea/numele)</w:t>
      </w:r>
    </w:p>
    <w:bookmarkEnd w:id="4"/>
    <w:p w14:paraId="08AE1C99"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1A8BCF7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4F9CDF82" w14:textId="77777777" w:rsidR="00D914CB" w:rsidRPr="007266F1" w:rsidRDefault="00D914CB" w:rsidP="00D914CB">
      <w:pPr>
        <w:jc w:val="center"/>
        <w:rPr>
          <w:rFonts w:ascii="Times New Roman" w:hAnsi="Times New Roman"/>
          <w:b/>
          <w:sz w:val="24"/>
          <w:szCs w:val="24"/>
          <w:lang w:val="ro-RO"/>
        </w:rPr>
      </w:pPr>
      <w:r w:rsidRPr="007266F1">
        <w:rPr>
          <w:rFonts w:ascii="Times New Roman" w:hAnsi="Times New Roman"/>
          <w:b/>
          <w:sz w:val="24"/>
          <w:szCs w:val="24"/>
          <w:lang w:val="ro-RO"/>
        </w:rPr>
        <w:t>D E C L A R A Ţ I E</w:t>
      </w:r>
    </w:p>
    <w:p w14:paraId="75FADD26" w14:textId="77777777" w:rsidR="00F35528" w:rsidRPr="007266F1" w:rsidRDefault="00F35528" w:rsidP="00F35528">
      <w:pPr>
        <w:overflowPunct/>
        <w:autoSpaceDE/>
        <w:autoSpaceDN/>
        <w:adjustRightInd/>
        <w:jc w:val="center"/>
        <w:textAlignment w:val="auto"/>
        <w:rPr>
          <w:rFonts w:ascii="Times New Roman" w:hAnsi="Times New Roman"/>
          <w:b/>
          <w:sz w:val="24"/>
          <w:szCs w:val="24"/>
          <w:lang w:val="ro-RO"/>
        </w:rPr>
      </w:pPr>
      <w:r w:rsidRPr="007266F1">
        <w:rPr>
          <w:rFonts w:ascii="Times New Roman" w:hAnsi="Times New Roman"/>
          <w:b/>
          <w:sz w:val="24"/>
          <w:szCs w:val="24"/>
          <w:lang w:val="ro-RO"/>
        </w:rPr>
        <w:t>Privind neîncadrarea în prevederile art. 59-60 din Legea 98/2016</w:t>
      </w:r>
    </w:p>
    <w:p w14:paraId="3402FB62"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7172B84A" w14:textId="77777777" w:rsidR="00F35528" w:rsidRPr="007266F1" w:rsidRDefault="00F35528" w:rsidP="00F35528">
      <w:pPr>
        <w:overflowPunct/>
        <w:autoSpaceDE/>
        <w:autoSpaceDN/>
        <w:adjustRightInd/>
        <w:textAlignment w:val="auto"/>
        <w:rPr>
          <w:rFonts w:ascii="Times New Roman" w:hAnsi="Times New Roman"/>
          <w:b/>
          <w:sz w:val="24"/>
          <w:szCs w:val="24"/>
          <w:lang w:val="ro-RO"/>
        </w:rPr>
      </w:pPr>
    </w:p>
    <w:p w14:paraId="5914D8FB" w14:textId="03769188" w:rsidR="00F35528" w:rsidRPr="007266F1" w:rsidRDefault="00F35528" w:rsidP="00557AC5">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sz w:val="24"/>
          <w:szCs w:val="24"/>
          <w:lang w:val="ro-RO"/>
        </w:rPr>
        <w:t>Subsemnatul</w:t>
      </w:r>
      <w:r w:rsidR="00FA6159" w:rsidRPr="007266F1">
        <w:rPr>
          <w:rFonts w:ascii="Times New Roman" w:hAnsi="Times New Roman"/>
          <w:sz w:val="24"/>
          <w:szCs w:val="24"/>
          <w:lang w:val="ro-RO"/>
        </w:rPr>
        <w:t xml:space="preserve"> ........</w:t>
      </w:r>
      <w:r w:rsidR="00635424" w:rsidRPr="007266F1">
        <w:rPr>
          <w:rFonts w:ascii="Times New Roman" w:hAnsi="Times New Roman"/>
          <w:sz w:val="24"/>
          <w:szCs w:val="24"/>
          <w:lang w:val="ro-RO"/>
        </w:rPr>
        <w:t>.............................................</w:t>
      </w:r>
      <w:r w:rsidRPr="007266F1">
        <w:rPr>
          <w:rFonts w:ascii="Times New Roman" w:hAnsi="Times New Roman"/>
          <w:sz w:val="24"/>
          <w:szCs w:val="24"/>
          <w:lang w:val="ro-RO"/>
        </w:rPr>
        <w:t>......</w:t>
      </w:r>
      <w:r w:rsidR="004010DC" w:rsidRPr="007266F1">
        <w:rPr>
          <w:rFonts w:ascii="Times New Roman" w:hAnsi="Times New Roman"/>
          <w:sz w:val="24"/>
          <w:szCs w:val="24"/>
          <w:lang w:val="ro-RO"/>
        </w:rPr>
        <w:t>...........</w:t>
      </w:r>
      <w:r w:rsidRPr="007266F1">
        <w:rPr>
          <w:rFonts w:ascii="Times New Roman" w:hAnsi="Times New Roman"/>
          <w:sz w:val="24"/>
          <w:szCs w:val="24"/>
          <w:lang w:val="ro-RO"/>
        </w:rPr>
        <w:t>. în calitate de</w:t>
      </w:r>
      <w:r w:rsidR="00CF0494" w:rsidRPr="007266F1">
        <w:rPr>
          <w:rFonts w:ascii="Times New Roman" w:hAnsi="Times New Roman"/>
          <w:sz w:val="24"/>
          <w:szCs w:val="24"/>
          <w:lang w:val="ro-RO"/>
        </w:rPr>
        <w:t xml:space="preserve">  ofertant</w:t>
      </w:r>
      <w:r w:rsidR="00E24298" w:rsidRPr="007266F1">
        <w:rPr>
          <w:rFonts w:ascii="Times New Roman" w:hAnsi="Times New Roman"/>
          <w:i/>
          <w:iCs/>
          <w:sz w:val="24"/>
          <w:szCs w:val="24"/>
          <w:lang w:val="ro-RO"/>
        </w:rPr>
        <w:t xml:space="preserve">  </w:t>
      </w:r>
      <w:r w:rsidR="00E24298" w:rsidRPr="007266F1">
        <w:rPr>
          <w:rFonts w:ascii="Times New Roman" w:hAnsi="Times New Roman"/>
          <w:sz w:val="24"/>
          <w:szCs w:val="24"/>
          <w:lang w:val="ro-RO"/>
        </w:rPr>
        <w:t>pentru și în numele</w:t>
      </w:r>
      <w:r w:rsidR="00CF0494" w:rsidRPr="007266F1">
        <w:rPr>
          <w:rFonts w:ascii="Times New Roman" w:hAnsi="Times New Roman"/>
          <w:sz w:val="24"/>
          <w:szCs w:val="24"/>
          <w:lang w:val="ro-RO"/>
        </w:rPr>
        <w:t xml:space="preserve">   </w:t>
      </w:r>
      <w:r w:rsidR="00E24298" w:rsidRPr="007266F1">
        <w:rPr>
          <w:rFonts w:ascii="Times New Roman" w:hAnsi="Times New Roman"/>
          <w:sz w:val="24"/>
          <w:szCs w:val="24"/>
          <w:lang w:val="ro-RO"/>
        </w:rPr>
        <w:t>..................</w:t>
      </w:r>
      <w:r w:rsidR="00CF0494" w:rsidRPr="007266F1">
        <w:rPr>
          <w:rFonts w:ascii="Times New Roman" w:hAnsi="Times New Roman"/>
          <w:sz w:val="24"/>
          <w:szCs w:val="24"/>
          <w:lang w:val="ro-RO"/>
        </w:rPr>
        <w:t>............................</w:t>
      </w:r>
      <w:r w:rsidR="00E24298" w:rsidRPr="007266F1">
        <w:rPr>
          <w:rFonts w:ascii="Times New Roman" w:hAnsi="Times New Roman"/>
          <w:sz w:val="24"/>
          <w:szCs w:val="24"/>
          <w:lang w:val="ro-RO"/>
        </w:rPr>
        <w:t>........………....................................</w:t>
      </w:r>
      <w:r w:rsidR="004010DC" w:rsidRPr="007266F1">
        <w:rPr>
          <w:rFonts w:ascii="Times New Roman" w:hAnsi="Times New Roman"/>
          <w:i/>
          <w:iCs/>
          <w:sz w:val="24"/>
          <w:szCs w:val="24"/>
          <w:lang w:val="ro-RO"/>
        </w:rPr>
        <w:t xml:space="preserve">, </w:t>
      </w:r>
      <w:r w:rsidRPr="007266F1">
        <w:rPr>
          <w:rFonts w:ascii="Times New Roman" w:hAnsi="Times New Roman"/>
          <w:b/>
          <w:sz w:val="24"/>
          <w:szCs w:val="24"/>
          <w:lang w:val="ro-RO"/>
        </w:rPr>
        <w:t>declar pe propria răspundere</w:t>
      </w:r>
      <w:r w:rsidRPr="007266F1">
        <w:rPr>
          <w:rFonts w:ascii="Times New Roman" w:hAnsi="Times New Roman"/>
          <w:bCs/>
          <w:sz w:val="24"/>
          <w:szCs w:val="24"/>
          <w:lang w:val="ro-RO"/>
        </w:rPr>
        <w:t xml:space="preserve">, sub </w:t>
      </w:r>
      <w:proofErr w:type="spellStart"/>
      <w:r w:rsidRPr="007266F1">
        <w:rPr>
          <w:rFonts w:ascii="Times New Roman" w:hAnsi="Times New Roman"/>
          <w:bCs/>
          <w:sz w:val="24"/>
          <w:szCs w:val="24"/>
          <w:lang w:val="ro-RO"/>
        </w:rPr>
        <w:t>sancţiunea</w:t>
      </w:r>
      <w:proofErr w:type="spellEnd"/>
      <w:r w:rsidRPr="007266F1">
        <w:rPr>
          <w:rFonts w:ascii="Times New Roman" w:hAnsi="Times New Roman"/>
          <w:bCs/>
          <w:sz w:val="24"/>
          <w:szCs w:val="24"/>
          <w:lang w:val="ro-RO"/>
        </w:rPr>
        <w:t xml:space="preserve"> excluderii din procedur</w:t>
      </w:r>
      <w:r w:rsidR="00635424" w:rsidRPr="007266F1">
        <w:rPr>
          <w:rFonts w:ascii="Times New Roman" w:hAnsi="Times New Roman"/>
          <w:bCs/>
          <w:sz w:val="24"/>
          <w:szCs w:val="24"/>
          <w:lang w:val="ro-RO"/>
        </w:rPr>
        <w:t>ă</w:t>
      </w:r>
      <w:r w:rsidRPr="007266F1">
        <w:rPr>
          <w:rFonts w:ascii="Times New Roman" w:hAnsi="Times New Roman"/>
          <w:bCs/>
          <w:sz w:val="24"/>
          <w:szCs w:val="24"/>
          <w:lang w:val="ro-RO"/>
        </w:rPr>
        <w:t xml:space="preserve"> </w:t>
      </w:r>
      <w:proofErr w:type="spellStart"/>
      <w:r w:rsidRPr="007266F1">
        <w:rPr>
          <w:rFonts w:ascii="Times New Roman" w:hAnsi="Times New Roman"/>
          <w:bCs/>
          <w:sz w:val="24"/>
          <w:szCs w:val="24"/>
          <w:lang w:val="ro-RO"/>
        </w:rPr>
        <w:t>şi</w:t>
      </w:r>
      <w:proofErr w:type="spellEnd"/>
      <w:r w:rsidRPr="007266F1">
        <w:rPr>
          <w:rFonts w:ascii="Times New Roman" w:hAnsi="Times New Roman"/>
          <w:bCs/>
          <w:sz w:val="24"/>
          <w:szCs w:val="24"/>
          <w:lang w:val="ro-RO"/>
        </w:rPr>
        <w:t xml:space="preserve"> sub </w:t>
      </w:r>
      <w:proofErr w:type="spellStart"/>
      <w:r w:rsidRPr="007266F1">
        <w:rPr>
          <w:rFonts w:ascii="Times New Roman" w:hAnsi="Times New Roman"/>
          <w:bCs/>
          <w:sz w:val="24"/>
          <w:szCs w:val="24"/>
          <w:lang w:val="ro-RO"/>
        </w:rPr>
        <w:t>sancţiunile</w:t>
      </w:r>
      <w:proofErr w:type="spellEnd"/>
      <w:r w:rsidRPr="007266F1">
        <w:rPr>
          <w:rFonts w:ascii="Times New Roman" w:hAnsi="Times New Roman"/>
          <w:bCs/>
          <w:sz w:val="24"/>
          <w:szCs w:val="24"/>
          <w:lang w:val="ro-RO"/>
        </w:rPr>
        <w:t xml:space="preserve"> aplicate faptei de fals în acte publice, </w:t>
      </w:r>
      <w:r w:rsidRPr="007266F1">
        <w:rPr>
          <w:rFonts w:ascii="Times New Roman" w:hAnsi="Times New Roman"/>
          <w:b/>
          <w:sz w:val="24"/>
          <w:szCs w:val="24"/>
          <w:lang w:val="ro-RO"/>
        </w:rPr>
        <w:t xml:space="preserve">că nu mă aflu în </w:t>
      </w:r>
      <w:proofErr w:type="spellStart"/>
      <w:r w:rsidRPr="007266F1">
        <w:rPr>
          <w:rFonts w:ascii="Times New Roman" w:hAnsi="Times New Roman"/>
          <w:b/>
          <w:sz w:val="24"/>
          <w:szCs w:val="24"/>
          <w:lang w:val="ro-RO"/>
        </w:rPr>
        <w:t>situaţiile</w:t>
      </w:r>
      <w:proofErr w:type="spellEnd"/>
      <w:r w:rsidRPr="007266F1">
        <w:rPr>
          <w:rFonts w:ascii="Times New Roman" w:hAnsi="Times New Roman"/>
          <w:b/>
          <w:sz w:val="24"/>
          <w:szCs w:val="24"/>
          <w:lang w:val="ro-RO"/>
        </w:rPr>
        <w:t xml:space="preserve">  prevăzute la art. 59, 60</w:t>
      </w:r>
      <w:r w:rsidRPr="007266F1">
        <w:rPr>
          <w:rFonts w:ascii="Times New Roman" w:hAnsi="Times New Roman"/>
          <w:bCs/>
          <w:sz w:val="24"/>
          <w:szCs w:val="24"/>
          <w:lang w:val="ro-RO"/>
        </w:rPr>
        <w:t xml:space="preserve"> din Legea nr.98/2016 privind </w:t>
      </w:r>
      <w:proofErr w:type="spellStart"/>
      <w:r w:rsidRPr="007266F1">
        <w:rPr>
          <w:rFonts w:ascii="Times New Roman" w:hAnsi="Times New Roman"/>
          <w:bCs/>
          <w:sz w:val="24"/>
          <w:szCs w:val="24"/>
          <w:lang w:val="ro-RO"/>
        </w:rPr>
        <w:t>achizitiile</w:t>
      </w:r>
      <w:proofErr w:type="spellEnd"/>
      <w:r w:rsidRPr="007266F1">
        <w:rPr>
          <w:rFonts w:ascii="Times New Roman" w:hAnsi="Times New Roman"/>
          <w:bCs/>
          <w:sz w:val="24"/>
          <w:szCs w:val="24"/>
          <w:lang w:val="ro-RO"/>
        </w:rPr>
        <w:t xml:space="preserve"> publice, </w:t>
      </w:r>
      <w:r w:rsidRPr="007266F1">
        <w:rPr>
          <w:rFonts w:ascii="Times New Roman" w:hAnsi="Times New Roman"/>
          <w:b/>
          <w:sz w:val="24"/>
          <w:szCs w:val="24"/>
          <w:lang w:val="ro-RO"/>
        </w:rPr>
        <w:t>respectiv:</w:t>
      </w:r>
    </w:p>
    <w:p w14:paraId="0FD4F6D2" w14:textId="7EE4D185"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drept membri în cadrul consiliului de administra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ie /organ de conducere sau de supervizare </w:t>
      </w:r>
      <w:proofErr w:type="spellStart"/>
      <w:r w:rsidRPr="007266F1">
        <w:rPr>
          <w:rFonts w:ascii="Times New Roman" w:hAnsi="Times New Roman"/>
          <w:bCs/>
          <w:sz w:val="24"/>
          <w:szCs w:val="24"/>
          <w:lang w:val="ro-RO"/>
        </w:rPr>
        <w:t>şi</w:t>
      </w:r>
      <w:proofErr w:type="spellEnd"/>
      <w:r w:rsidRPr="007266F1">
        <w:rPr>
          <w:rFonts w:ascii="Times New Roman" w:hAnsi="Times New Roman"/>
          <w:bCs/>
          <w:sz w:val="24"/>
          <w:szCs w:val="24"/>
          <w:lang w:val="ro-RO"/>
        </w:rPr>
        <w:t xml:space="preserve"> nu am ac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ionari ori asocia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 semnificativi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 /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comerciale cu persoane ce de</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in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de decizie în cadrul </w:t>
      </w:r>
      <w:proofErr w:type="spellStart"/>
      <w:r w:rsidRPr="007266F1">
        <w:rPr>
          <w:rFonts w:ascii="Times New Roman" w:hAnsi="Times New Roman"/>
          <w:bCs/>
          <w:sz w:val="24"/>
          <w:szCs w:val="24"/>
          <w:lang w:val="ro-RO"/>
        </w:rPr>
        <w:t>Autorităţii</w:t>
      </w:r>
      <w:proofErr w:type="spellEnd"/>
      <w:r w:rsidRPr="007266F1">
        <w:rPr>
          <w:rFonts w:ascii="Times New Roman" w:hAnsi="Times New Roman"/>
          <w:bCs/>
          <w:sz w:val="24"/>
          <w:szCs w:val="24"/>
          <w:lang w:val="ro-RO"/>
        </w:rPr>
        <w:t xml:space="preserve"> Contractante.</w:t>
      </w:r>
    </w:p>
    <w:p w14:paraId="780D7D66" w14:textId="120ECBAA" w:rsidR="00F35528" w:rsidRPr="007266F1" w:rsidRDefault="00F35528" w:rsidP="00F35528">
      <w:pPr>
        <w:overflowPunct/>
        <w:autoSpaceDE/>
        <w:autoSpaceDN/>
        <w:adjustRightInd/>
        <w:jc w:val="both"/>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                - nu am nominalizat printre principalele persoane desemnate pentru executarea contractului persoane care sunt 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/so</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ie, rudă sau afin până la gradul al doilea inclusiv ori care se află în rela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 comerciale cu </w:t>
      </w:r>
      <w:bookmarkStart w:id="5" w:name="_Hlk24022768"/>
      <w:r w:rsidRPr="007266F1">
        <w:rPr>
          <w:rFonts w:ascii="Times New Roman" w:hAnsi="Times New Roman"/>
          <w:bCs/>
          <w:sz w:val="24"/>
          <w:szCs w:val="24"/>
          <w:lang w:val="ro-RO"/>
        </w:rPr>
        <w:t>persoane cu func</w:t>
      </w:r>
      <w:r w:rsidR="00AD4377"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w:t>
      </w:r>
      <w:bookmarkEnd w:id="5"/>
      <w:r w:rsidRPr="007266F1">
        <w:rPr>
          <w:rFonts w:ascii="Times New Roman" w:hAnsi="Times New Roman"/>
          <w:bCs/>
          <w:sz w:val="24"/>
          <w:szCs w:val="24"/>
          <w:lang w:val="ro-RO"/>
        </w:rPr>
        <w:t>.</w:t>
      </w:r>
    </w:p>
    <w:p w14:paraId="3890AB37" w14:textId="27FA4D15" w:rsidR="00F35528" w:rsidRPr="007266F1" w:rsidRDefault="00F35528" w:rsidP="002D6B47">
      <w:pPr>
        <w:overflowPunct/>
        <w:autoSpaceDE/>
        <w:autoSpaceDN/>
        <w:adjustRightInd/>
        <w:ind w:firstLine="708"/>
        <w:jc w:val="both"/>
        <w:textAlignment w:val="auto"/>
        <w:rPr>
          <w:rFonts w:ascii="Times New Roman" w:hAnsi="Times New Roman"/>
          <w:bCs/>
          <w:sz w:val="24"/>
          <w:szCs w:val="24"/>
          <w:lang w:val="ro-RO"/>
        </w:rPr>
      </w:pPr>
      <w:r w:rsidRPr="007266F1">
        <w:rPr>
          <w:rFonts w:ascii="Times New Roman" w:hAnsi="Times New Roman"/>
          <w:bCs/>
          <w:sz w:val="24"/>
          <w:szCs w:val="24"/>
          <w:lang w:val="ro-RO"/>
        </w:rPr>
        <w:t>Persoanele cu func</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 de decizie în cadrul Autorit</w:t>
      </w:r>
      <w:r w:rsidR="001B2CC9" w:rsidRPr="007266F1">
        <w:rPr>
          <w:rFonts w:ascii="Times New Roman" w:hAnsi="Times New Roman"/>
          <w:bCs/>
          <w:sz w:val="24"/>
          <w:szCs w:val="24"/>
          <w:lang w:val="ro-RO"/>
        </w:rPr>
        <w:t>ăț</w:t>
      </w:r>
      <w:r w:rsidRPr="007266F1">
        <w:rPr>
          <w:rFonts w:ascii="Times New Roman" w:hAnsi="Times New Roman"/>
          <w:bCs/>
          <w:sz w:val="24"/>
          <w:szCs w:val="24"/>
          <w:lang w:val="ro-RO"/>
        </w:rPr>
        <w:t>ii Contractante sunt următoarele:</w:t>
      </w:r>
    </w:p>
    <w:p w14:paraId="01D596EC" w14:textId="77777777" w:rsidR="001B2CC9" w:rsidRPr="007266F1" w:rsidRDefault="001B2CC9" w:rsidP="002D6B47">
      <w:pPr>
        <w:overflowPunct/>
        <w:autoSpaceDE/>
        <w:autoSpaceDN/>
        <w:adjustRightInd/>
        <w:ind w:firstLine="708"/>
        <w:jc w:val="both"/>
        <w:textAlignment w:val="auto"/>
        <w:rPr>
          <w:rFonts w:ascii="Times New Roman" w:hAnsi="Times New Roman"/>
          <w:bCs/>
          <w:sz w:val="24"/>
          <w:szCs w:val="24"/>
          <w:lang w:val="ro-RO"/>
        </w:rPr>
      </w:pPr>
    </w:p>
    <w:p w14:paraId="5B03239F" w14:textId="08F24654" w:rsidR="00A7109B" w:rsidRPr="006C50BE"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6C50BE">
        <w:rPr>
          <w:rFonts w:ascii="Times New Roman" w:hAnsi="Times New Roman"/>
          <w:bCs/>
          <w:sz w:val="24"/>
          <w:szCs w:val="24"/>
          <w:lang w:val="ro-RO"/>
        </w:rPr>
        <w:t>Elekes Zoltan</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w:t>
      </w:r>
      <w:r w:rsidR="001B2CC9" w:rsidRPr="006C50BE">
        <w:rPr>
          <w:rFonts w:ascii="Times New Roman" w:hAnsi="Times New Roman"/>
          <w:bCs/>
          <w:sz w:val="24"/>
          <w:szCs w:val="24"/>
          <w:lang w:val="ro-RO"/>
        </w:rPr>
        <w:t xml:space="preserve"> </w:t>
      </w:r>
      <w:r w:rsidR="00A7109B" w:rsidRPr="006C50BE">
        <w:rPr>
          <w:rFonts w:ascii="Times New Roman" w:hAnsi="Times New Roman"/>
          <w:bCs/>
          <w:sz w:val="24"/>
          <w:szCs w:val="24"/>
          <w:lang w:val="ro-RO"/>
        </w:rPr>
        <w:t>Director General;</w:t>
      </w:r>
    </w:p>
    <w:p w14:paraId="234D1710" w14:textId="4C5AB658" w:rsidR="009D730B" w:rsidRPr="00EC1599" w:rsidRDefault="000D1E9B"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EC1599">
        <w:rPr>
          <w:rFonts w:ascii="Times New Roman" w:hAnsi="Times New Roman"/>
          <w:bCs/>
          <w:sz w:val="24"/>
          <w:szCs w:val="24"/>
          <w:lang w:val="ro-RO"/>
        </w:rPr>
        <w:t>Orian</w:t>
      </w:r>
      <w:proofErr w:type="spellEnd"/>
      <w:r w:rsidRPr="00EC1599">
        <w:rPr>
          <w:rFonts w:ascii="Times New Roman" w:hAnsi="Times New Roman"/>
          <w:bCs/>
          <w:sz w:val="24"/>
          <w:szCs w:val="24"/>
          <w:lang w:val="ro-RO"/>
        </w:rPr>
        <w:t xml:space="preserve"> Adriana Elena</w:t>
      </w:r>
      <w:r w:rsidR="001B2CC9" w:rsidRPr="00EC1599">
        <w:rPr>
          <w:rFonts w:ascii="Times New Roman" w:hAnsi="Times New Roman"/>
          <w:bCs/>
          <w:sz w:val="24"/>
          <w:szCs w:val="24"/>
          <w:lang w:val="ro-RO"/>
        </w:rPr>
        <w:t xml:space="preserve"> </w:t>
      </w:r>
      <w:r w:rsidR="009D730B"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009D730B" w:rsidRPr="00EC1599">
        <w:rPr>
          <w:rFonts w:ascii="Times New Roman" w:hAnsi="Times New Roman"/>
          <w:bCs/>
          <w:sz w:val="24"/>
          <w:szCs w:val="24"/>
          <w:lang w:val="ro-RO"/>
        </w:rPr>
        <w:t>Director General</w:t>
      </w:r>
      <w:r w:rsidR="00A7109B" w:rsidRPr="00EC1599">
        <w:rPr>
          <w:rFonts w:ascii="Times New Roman" w:hAnsi="Times New Roman"/>
          <w:bCs/>
          <w:sz w:val="24"/>
          <w:szCs w:val="24"/>
          <w:lang w:val="ro-RO"/>
        </w:rPr>
        <w:t xml:space="preserve"> Adjunct</w:t>
      </w:r>
      <w:r w:rsidR="009D730B" w:rsidRPr="00EC1599">
        <w:rPr>
          <w:rFonts w:ascii="Times New Roman" w:hAnsi="Times New Roman"/>
          <w:bCs/>
          <w:sz w:val="24"/>
          <w:szCs w:val="24"/>
          <w:lang w:val="ro-RO"/>
        </w:rPr>
        <w:t>;</w:t>
      </w:r>
    </w:p>
    <w:p w14:paraId="5E713AD7" w14:textId="7FBD9FB1" w:rsidR="004010DC" w:rsidRPr="00EC1599" w:rsidRDefault="000E6A7A" w:rsidP="002D6B47">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A</w:t>
      </w:r>
      <w:r w:rsidR="00F554FD" w:rsidRPr="00EC1599">
        <w:rPr>
          <w:rFonts w:ascii="Times New Roman" w:hAnsi="Times New Roman"/>
          <w:bCs/>
          <w:sz w:val="24"/>
          <w:szCs w:val="24"/>
          <w:lang w:val="ro-RO"/>
        </w:rPr>
        <w:t>mbrus</w:t>
      </w:r>
      <w:r w:rsidRPr="00EC1599">
        <w:rPr>
          <w:rFonts w:ascii="Times New Roman" w:hAnsi="Times New Roman"/>
          <w:bCs/>
          <w:sz w:val="24"/>
          <w:szCs w:val="24"/>
          <w:lang w:val="ro-RO"/>
        </w:rPr>
        <w:t xml:space="preserve"> Anna Ildiko</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Șef Serviciu economic, financiar, contabilitate</w:t>
      </w:r>
      <w:r w:rsidR="00F35528" w:rsidRPr="00EC1599">
        <w:rPr>
          <w:rFonts w:ascii="Times New Roman" w:hAnsi="Times New Roman"/>
          <w:bCs/>
          <w:sz w:val="24"/>
          <w:szCs w:val="24"/>
          <w:lang w:val="ro-RO"/>
        </w:rPr>
        <w:t>;</w:t>
      </w:r>
    </w:p>
    <w:p w14:paraId="33ABA019" w14:textId="52BD75D5" w:rsidR="004010DC" w:rsidRPr="00EC1599" w:rsidRDefault="000E6A7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Andras Imre</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00F554FD" w:rsidRPr="00EC1599">
        <w:rPr>
          <w:rFonts w:ascii="Times New Roman" w:hAnsi="Times New Roman"/>
          <w:bCs/>
          <w:sz w:val="24"/>
          <w:szCs w:val="24"/>
          <w:lang w:val="ro-RO"/>
        </w:rPr>
        <w:t>ș</w:t>
      </w:r>
      <w:r w:rsidR="00B3138B" w:rsidRPr="00EC1599">
        <w:rPr>
          <w:rFonts w:ascii="Times New Roman" w:hAnsi="Times New Roman"/>
          <w:bCs/>
          <w:sz w:val="24"/>
          <w:szCs w:val="24"/>
          <w:lang w:val="ro-RO"/>
        </w:rPr>
        <w:t xml:space="preserve">ef </w:t>
      </w:r>
      <w:r w:rsidR="00A7109B" w:rsidRPr="00EC1599">
        <w:rPr>
          <w:rFonts w:ascii="Times New Roman" w:hAnsi="Times New Roman"/>
          <w:bCs/>
          <w:sz w:val="24"/>
          <w:szCs w:val="24"/>
          <w:lang w:val="ro-RO"/>
        </w:rPr>
        <w:t>serviciu</w:t>
      </w:r>
      <w:r w:rsidR="00B3138B" w:rsidRPr="00EC1599">
        <w:rPr>
          <w:rFonts w:ascii="Times New Roman" w:hAnsi="Times New Roman"/>
          <w:bCs/>
          <w:sz w:val="24"/>
          <w:szCs w:val="24"/>
          <w:lang w:val="ro-RO"/>
        </w:rPr>
        <w:t xml:space="preserve"> juridic</w:t>
      </w:r>
      <w:r w:rsidR="00F35528" w:rsidRPr="00EC1599">
        <w:rPr>
          <w:rFonts w:ascii="Times New Roman" w:hAnsi="Times New Roman"/>
          <w:bCs/>
          <w:sz w:val="24"/>
          <w:szCs w:val="24"/>
          <w:lang w:val="ro-RO"/>
        </w:rPr>
        <w:t>;</w:t>
      </w:r>
    </w:p>
    <w:p w14:paraId="5A29BA45" w14:textId="747462D0" w:rsidR="004010DC" w:rsidRPr="00EC1599"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Constantin Nadia</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w:t>
      </w:r>
      <w:r w:rsidR="001B2CC9" w:rsidRPr="00EC1599">
        <w:rPr>
          <w:rFonts w:ascii="Times New Roman" w:hAnsi="Times New Roman"/>
          <w:bCs/>
          <w:sz w:val="24"/>
          <w:szCs w:val="24"/>
          <w:lang w:val="ro-RO"/>
        </w:rPr>
        <w:t xml:space="preserve"> </w:t>
      </w:r>
      <w:r w:rsidRPr="00EC1599">
        <w:rPr>
          <w:rFonts w:ascii="Times New Roman" w:hAnsi="Times New Roman"/>
          <w:bCs/>
          <w:sz w:val="24"/>
          <w:szCs w:val="24"/>
          <w:lang w:val="ro-RO"/>
        </w:rPr>
        <w:t>Șef serviciu achiziții publice, tehnic și administrativ</w:t>
      </w:r>
      <w:r w:rsidR="00F35528" w:rsidRPr="00EC1599">
        <w:rPr>
          <w:rFonts w:ascii="Times New Roman" w:hAnsi="Times New Roman"/>
          <w:bCs/>
          <w:sz w:val="24"/>
          <w:szCs w:val="24"/>
          <w:lang w:val="ro-RO"/>
        </w:rPr>
        <w:t>;</w:t>
      </w:r>
    </w:p>
    <w:p w14:paraId="1A5990C9" w14:textId="3904ABA7" w:rsidR="00562EBA" w:rsidRPr="00EC1599" w:rsidRDefault="00562EBA"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 xml:space="preserve">Păncescu </w:t>
      </w:r>
      <w:proofErr w:type="spellStart"/>
      <w:r w:rsidRPr="00EC1599">
        <w:rPr>
          <w:rFonts w:ascii="Times New Roman" w:hAnsi="Times New Roman"/>
          <w:bCs/>
          <w:sz w:val="24"/>
          <w:szCs w:val="24"/>
          <w:lang w:val="ro-RO"/>
        </w:rPr>
        <w:t>Matild</w:t>
      </w:r>
      <w:proofErr w:type="spellEnd"/>
      <w:r w:rsidRPr="00EC1599">
        <w:rPr>
          <w:rFonts w:ascii="Times New Roman" w:hAnsi="Times New Roman"/>
          <w:bCs/>
          <w:sz w:val="24"/>
          <w:szCs w:val="24"/>
          <w:lang w:val="ro-RO"/>
        </w:rPr>
        <w:t xml:space="preserve"> – Șef serviciul pentru îngrijire de tip rezidențial, de tip familial și comunitar adulți. Management de caz</w:t>
      </w:r>
    </w:p>
    <w:p w14:paraId="0DDBC515" w14:textId="3F15D945" w:rsidR="004010DC" w:rsidRPr="00EC1599" w:rsidRDefault="00383E0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Gyorgy Valeria</w:t>
      </w:r>
      <w:r w:rsidR="001B2CC9" w:rsidRPr="00EC1599">
        <w:rPr>
          <w:rFonts w:ascii="Times New Roman" w:hAnsi="Times New Roman"/>
          <w:bCs/>
          <w:sz w:val="24"/>
          <w:szCs w:val="24"/>
          <w:lang w:val="ro-RO"/>
        </w:rPr>
        <w:t xml:space="preserve"> </w:t>
      </w:r>
      <w:r w:rsidR="00F35528" w:rsidRPr="00EC1599">
        <w:rPr>
          <w:rFonts w:ascii="Times New Roman" w:hAnsi="Times New Roman"/>
          <w:bCs/>
          <w:sz w:val="24"/>
          <w:szCs w:val="24"/>
          <w:lang w:val="ro-RO"/>
        </w:rPr>
        <w:t>-</w:t>
      </w:r>
      <w:bookmarkStart w:id="6" w:name="_Hlk30489985"/>
      <w:r w:rsidR="001B2CC9" w:rsidRPr="00EC1599">
        <w:rPr>
          <w:rFonts w:ascii="Times New Roman" w:hAnsi="Times New Roman"/>
          <w:bCs/>
          <w:sz w:val="24"/>
          <w:szCs w:val="24"/>
          <w:lang w:val="ro-RO"/>
        </w:rPr>
        <w:t xml:space="preserve"> </w:t>
      </w:r>
      <w:r w:rsidR="00F554FD" w:rsidRPr="00EC1599">
        <w:rPr>
          <w:rFonts w:ascii="Times New Roman" w:hAnsi="Times New Roman"/>
          <w:bCs/>
          <w:sz w:val="24"/>
          <w:szCs w:val="24"/>
          <w:lang w:val="ro-RO"/>
        </w:rPr>
        <w:t>C</w:t>
      </w:r>
      <w:r w:rsidR="00F35528" w:rsidRPr="00EC1599">
        <w:rPr>
          <w:rFonts w:ascii="Times New Roman" w:hAnsi="Times New Roman"/>
          <w:bCs/>
          <w:sz w:val="24"/>
          <w:szCs w:val="24"/>
          <w:lang w:val="ro-RO"/>
        </w:rPr>
        <w:t>onsilier</w:t>
      </w:r>
      <w:r w:rsidRPr="00EC1599">
        <w:rPr>
          <w:rFonts w:ascii="Times New Roman" w:hAnsi="Times New Roman"/>
          <w:bCs/>
          <w:sz w:val="24"/>
          <w:szCs w:val="24"/>
          <w:lang w:val="ro-RO"/>
        </w:rPr>
        <w:t xml:space="preserve"> serviciu economic, financiar, contabilitate</w:t>
      </w:r>
      <w:bookmarkEnd w:id="6"/>
      <w:r w:rsidR="00F35528" w:rsidRPr="00EC1599">
        <w:rPr>
          <w:rFonts w:ascii="Times New Roman" w:hAnsi="Times New Roman"/>
          <w:bCs/>
          <w:sz w:val="24"/>
          <w:szCs w:val="24"/>
          <w:lang w:val="ro-RO"/>
        </w:rPr>
        <w:t>;</w:t>
      </w:r>
    </w:p>
    <w:p w14:paraId="04E6682A" w14:textId="5D1EA15D" w:rsidR="001B2CC9" w:rsidRPr="00EC1599"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EC1599">
        <w:rPr>
          <w:rFonts w:ascii="Times New Roman" w:hAnsi="Times New Roman"/>
          <w:bCs/>
          <w:sz w:val="24"/>
          <w:szCs w:val="24"/>
          <w:lang w:val="ro-RO"/>
        </w:rPr>
        <w:t>Oilă</w:t>
      </w:r>
      <w:proofErr w:type="spellEnd"/>
      <w:r w:rsidRPr="00EC1599">
        <w:rPr>
          <w:rFonts w:ascii="Times New Roman" w:hAnsi="Times New Roman"/>
          <w:bCs/>
          <w:sz w:val="24"/>
          <w:szCs w:val="24"/>
          <w:lang w:val="ro-RO"/>
        </w:rPr>
        <w:t xml:space="preserve"> Carmen – </w:t>
      </w:r>
      <w:r w:rsidR="00D87F05" w:rsidRPr="00EC1599">
        <w:rPr>
          <w:rFonts w:ascii="Times New Roman" w:hAnsi="Times New Roman"/>
          <w:bCs/>
          <w:sz w:val="24"/>
          <w:szCs w:val="24"/>
          <w:lang w:val="ro-RO"/>
        </w:rPr>
        <w:t xml:space="preserve">Consilier </w:t>
      </w:r>
      <w:proofErr w:type="spellStart"/>
      <w:r w:rsidR="00D87F05" w:rsidRPr="00EC1599">
        <w:rPr>
          <w:rFonts w:ascii="Times New Roman" w:hAnsi="Times New Roman"/>
          <w:bCs/>
          <w:sz w:val="24"/>
          <w:szCs w:val="24"/>
          <w:lang w:val="ro-RO"/>
        </w:rPr>
        <w:t>achizitii</w:t>
      </w:r>
      <w:proofErr w:type="spellEnd"/>
      <w:r w:rsidR="00D87F05" w:rsidRPr="00EC1599">
        <w:rPr>
          <w:rFonts w:ascii="Times New Roman" w:hAnsi="Times New Roman"/>
          <w:bCs/>
          <w:sz w:val="24"/>
          <w:szCs w:val="24"/>
          <w:lang w:val="ro-RO"/>
        </w:rPr>
        <w:t xml:space="preserve"> publice</w:t>
      </w:r>
    </w:p>
    <w:p w14:paraId="713CF4C8" w14:textId="24DE15EE" w:rsidR="001B2CC9" w:rsidRPr="00EC1599" w:rsidRDefault="001B2CC9"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r w:rsidRPr="00EC1599">
        <w:rPr>
          <w:rFonts w:ascii="Times New Roman" w:hAnsi="Times New Roman"/>
          <w:bCs/>
          <w:sz w:val="24"/>
          <w:szCs w:val="24"/>
          <w:lang w:val="ro-RO"/>
        </w:rPr>
        <w:t xml:space="preserve">Gergely Maria – </w:t>
      </w:r>
      <w:r w:rsidR="00D87F05" w:rsidRPr="00EC1599">
        <w:rPr>
          <w:rFonts w:ascii="Times New Roman" w:hAnsi="Times New Roman"/>
          <w:bCs/>
          <w:sz w:val="24"/>
          <w:szCs w:val="24"/>
          <w:lang w:val="ro-RO"/>
        </w:rPr>
        <w:t>Consilier achiziții publice</w:t>
      </w:r>
    </w:p>
    <w:p w14:paraId="7EAF5CDF" w14:textId="7B511FFF" w:rsidR="006C50BE" w:rsidRPr="00EC1599" w:rsidRDefault="006C50BE" w:rsidP="00F85F22">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EC1599">
        <w:rPr>
          <w:rFonts w:ascii="Times New Roman" w:hAnsi="Times New Roman"/>
          <w:bCs/>
          <w:sz w:val="24"/>
          <w:szCs w:val="24"/>
          <w:lang w:val="ro-RO"/>
        </w:rPr>
        <w:t>Todiruț</w:t>
      </w:r>
      <w:proofErr w:type="spellEnd"/>
      <w:r w:rsidRPr="00EC1599">
        <w:rPr>
          <w:rFonts w:ascii="Times New Roman" w:hAnsi="Times New Roman"/>
          <w:bCs/>
          <w:sz w:val="24"/>
          <w:szCs w:val="24"/>
          <w:lang w:val="ro-RO"/>
        </w:rPr>
        <w:t xml:space="preserve"> </w:t>
      </w:r>
      <w:proofErr w:type="spellStart"/>
      <w:r w:rsidRPr="00EC1599">
        <w:rPr>
          <w:rFonts w:ascii="Times New Roman" w:hAnsi="Times New Roman"/>
          <w:bCs/>
          <w:sz w:val="24"/>
          <w:szCs w:val="24"/>
          <w:lang w:val="ro-RO"/>
        </w:rPr>
        <w:t>Adel</w:t>
      </w:r>
      <w:proofErr w:type="spellEnd"/>
      <w:r w:rsidRPr="00EC1599">
        <w:rPr>
          <w:rFonts w:ascii="Times New Roman" w:hAnsi="Times New Roman"/>
          <w:bCs/>
          <w:sz w:val="24"/>
          <w:szCs w:val="24"/>
          <w:lang w:val="ro-RO"/>
        </w:rPr>
        <w:t xml:space="preserve"> </w:t>
      </w:r>
      <w:proofErr w:type="spellStart"/>
      <w:r w:rsidRPr="00EC1599">
        <w:rPr>
          <w:rFonts w:ascii="Times New Roman" w:hAnsi="Times New Roman"/>
          <w:bCs/>
          <w:sz w:val="24"/>
          <w:szCs w:val="24"/>
          <w:lang w:val="ro-RO"/>
        </w:rPr>
        <w:t>Ibolya</w:t>
      </w:r>
      <w:proofErr w:type="spellEnd"/>
      <w:r w:rsidRPr="00EC1599">
        <w:rPr>
          <w:rFonts w:ascii="Times New Roman" w:hAnsi="Times New Roman"/>
          <w:bCs/>
          <w:sz w:val="24"/>
          <w:szCs w:val="24"/>
          <w:lang w:val="ro-RO"/>
        </w:rPr>
        <w:t xml:space="preserve"> – inspector</w:t>
      </w:r>
    </w:p>
    <w:p w14:paraId="22A7A13F" w14:textId="6D035928" w:rsidR="006C50BE" w:rsidRPr="00EC1599" w:rsidRDefault="006C50BE"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EC1599">
        <w:rPr>
          <w:rFonts w:ascii="Times New Roman" w:hAnsi="Times New Roman"/>
          <w:bCs/>
          <w:sz w:val="24"/>
          <w:szCs w:val="24"/>
          <w:lang w:val="ro-RO"/>
        </w:rPr>
        <w:t>Ianovits</w:t>
      </w:r>
      <w:proofErr w:type="spellEnd"/>
      <w:r w:rsidRPr="00EC1599">
        <w:rPr>
          <w:rFonts w:ascii="Times New Roman" w:hAnsi="Times New Roman"/>
          <w:bCs/>
          <w:sz w:val="24"/>
          <w:szCs w:val="24"/>
          <w:lang w:val="ro-RO"/>
        </w:rPr>
        <w:t xml:space="preserve"> Katalin </w:t>
      </w:r>
      <w:r w:rsidR="00C5709C" w:rsidRPr="00EC1599">
        <w:rPr>
          <w:rFonts w:ascii="Times New Roman" w:hAnsi="Times New Roman"/>
          <w:bCs/>
          <w:sz w:val="24"/>
          <w:szCs w:val="24"/>
          <w:lang w:val="ro-RO"/>
        </w:rPr>
        <w:t>–</w:t>
      </w:r>
      <w:r w:rsidRPr="00EC1599">
        <w:rPr>
          <w:rFonts w:ascii="Times New Roman" w:hAnsi="Times New Roman"/>
          <w:bCs/>
          <w:sz w:val="24"/>
          <w:szCs w:val="24"/>
          <w:lang w:val="ro-RO"/>
        </w:rPr>
        <w:t xml:space="preserve"> inspector</w:t>
      </w:r>
    </w:p>
    <w:p w14:paraId="5C77B67D" w14:textId="4BCDE1D5" w:rsidR="00C5709C" w:rsidRPr="00EC1599" w:rsidRDefault="00EC1599" w:rsidP="000131D8">
      <w:pPr>
        <w:pStyle w:val="ListParagraph"/>
        <w:numPr>
          <w:ilvl w:val="0"/>
          <w:numId w:val="13"/>
        </w:numPr>
        <w:overflowPunct/>
        <w:autoSpaceDE/>
        <w:autoSpaceDN/>
        <w:adjustRightInd/>
        <w:jc w:val="both"/>
        <w:textAlignment w:val="auto"/>
        <w:rPr>
          <w:rFonts w:ascii="Times New Roman" w:hAnsi="Times New Roman"/>
          <w:bCs/>
          <w:sz w:val="24"/>
          <w:szCs w:val="24"/>
          <w:lang w:val="ro-RO"/>
        </w:rPr>
      </w:pPr>
      <w:proofErr w:type="spellStart"/>
      <w:r w:rsidRPr="00EC1599">
        <w:rPr>
          <w:color w:val="212121"/>
          <w:lang w:val="ro-RO"/>
        </w:rPr>
        <w:t>Bacs</w:t>
      </w:r>
      <w:proofErr w:type="spellEnd"/>
      <w:r w:rsidRPr="00EC1599">
        <w:rPr>
          <w:color w:val="212121"/>
          <w:lang w:val="ro-RO"/>
        </w:rPr>
        <w:t xml:space="preserve"> Bara </w:t>
      </w:r>
      <w:proofErr w:type="spellStart"/>
      <w:r w:rsidRPr="00EC1599">
        <w:rPr>
          <w:color w:val="212121"/>
          <w:lang w:val="ro-RO"/>
        </w:rPr>
        <w:t>Zsuzsanna</w:t>
      </w:r>
      <w:proofErr w:type="spellEnd"/>
      <w:r w:rsidRPr="00EC1599">
        <w:rPr>
          <w:color w:val="212121"/>
          <w:lang w:val="ro-RO"/>
        </w:rPr>
        <w:t xml:space="preserve"> - inspector</w:t>
      </w:r>
    </w:p>
    <w:p w14:paraId="7A95517B" w14:textId="77777777" w:rsidR="00F85F22" w:rsidRPr="007266F1" w:rsidRDefault="00F85F22" w:rsidP="00F35528">
      <w:pPr>
        <w:overflowPunct/>
        <w:autoSpaceDE/>
        <w:autoSpaceDN/>
        <w:adjustRightInd/>
        <w:jc w:val="both"/>
        <w:textAlignment w:val="auto"/>
        <w:rPr>
          <w:rFonts w:ascii="Times New Roman" w:hAnsi="Times New Roman"/>
          <w:bCs/>
          <w:sz w:val="24"/>
          <w:szCs w:val="24"/>
          <w:lang w:val="ro-RO"/>
        </w:rPr>
      </w:pPr>
    </w:p>
    <w:p w14:paraId="6AE35934" w14:textId="2F206F20" w:rsidR="00F35528" w:rsidRPr="007266F1" w:rsidRDefault="00F35528" w:rsidP="001B2CC9">
      <w:pPr>
        <w:overflowPunct/>
        <w:autoSpaceDE/>
        <w:autoSpaceDN/>
        <w:adjustRightInd/>
        <w:ind w:firstLine="360"/>
        <w:jc w:val="both"/>
        <w:textAlignment w:val="auto"/>
        <w:rPr>
          <w:rFonts w:ascii="Times New Roman" w:hAnsi="Times New Roman"/>
          <w:bCs/>
          <w:sz w:val="24"/>
          <w:szCs w:val="24"/>
          <w:lang w:val="ro-RO"/>
        </w:rPr>
      </w:pPr>
      <w:r w:rsidRPr="007266F1">
        <w:rPr>
          <w:rFonts w:ascii="Times New Roman" w:hAnsi="Times New Roman"/>
          <w:bCs/>
          <w:sz w:val="24"/>
          <w:szCs w:val="24"/>
          <w:lang w:val="ro-RO"/>
        </w:rPr>
        <w:t>Declar că informa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iile furnizate sunt complete </w:t>
      </w:r>
      <w:r w:rsidR="001B2CC9" w:rsidRPr="007266F1">
        <w:rPr>
          <w:rFonts w:ascii="Times New Roman" w:hAnsi="Times New Roman"/>
          <w:bCs/>
          <w:sz w:val="24"/>
          <w:szCs w:val="24"/>
          <w:lang w:val="ro-RO"/>
        </w:rPr>
        <w:t>și</w:t>
      </w:r>
      <w:r w:rsidRPr="007266F1">
        <w:rPr>
          <w:rFonts w:ascii="Times New Roman" w:hAnsi="Times New Roman"/>
          <w:bCs/>
          <w:sz w:val="24"/>
          <w:szCs w:val="24"/>
          <w:lang w:val="ro-RO"/>
        </w:rPr>
        <w:t xml:space="preserve"> corecte în fiecare detaliu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în</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 xml:space="preserve">eleg ca Autoritatea Contractantă are dreptul de a solicita, în scopul verificării </w:t>
      </w:r>
      <w:r w:rsidR="001B2CC9" w:rsidRPr="007266F1">
        <w:rPr>
          <w:rFonts w:ascii="Times New Roman" w:hAnsi="Times New Roman"/>
          <w:bCs/>
          <w:sz w:val="24"/>
          <w:szCs w:val="24"/>
          <w:lang w:val="ro-RO"/>
        </w:rPr>
        <w:t>ș</w:t>
      </w:r>
      <w:r w:rsidRPr="007266F1">
        <w:rPr>
          <w:rFonts w:ascii="Times New Roman" w:hAnsi="Times New Roman"/>
          <w:bCs/>
          <w:sz w:val="24"/>
          <w:szCs w:val="24"/>
          <w:lang w:val="ro-RO"/>
        </w:rPr>
        <w:t>i confirmării declara</w:t>
      </w:r>
      <w:r w:rsidR="001B2CC9" w:rsidRPr="007266F1">
        <w:rPr>
          <w:rFonts w:ascii="Times New Roman" w:hAnsi="Times New Roman"/>
          <w:bCs/>
          <w:sz w:val="24"/>
          <w:szCs w:val="24"/>
          <w:lang w:val="ro-RO"/>
        </w:rPr>
        <w:t>ț</w:t>
      </w:r>
      <w:r w:rsidRPr="007266F1">
        <w:rPr>
          <w:rFonts w:ascii="Times New Roman" w:hAnsi="Times New Roman"/>
          <w:bCs/>
          <w:sz w:val="24"/>
          <w:szCs w:val="24"/>
          <w:lang w:val="ro-RO"/>
        </w:rPr>
        <w:t>iilor, orice documente doveditoare de care dispun.</w:t>
      </w:r>
    </w:p>
    <w:p w14:paraId="2EE22078" w14:textId="7535021A" w:rsidR="00F35528" w:rsidRPr="007266F1" w:rsidRDefault="00F35528" w:rsidP="001B2CC9">
      <w:pPr>
        <w:overflowPunct/>
        <w:autoSpaceDE/>
        <w:autoSpaceDN/>
        <w:adjustRightInd/>
        <w:ind w:firstLine="360"/>
        <w:jc w:val="both"/>
        <w:textAlignment w:val="auto"/>
        <w:rPr>
          <w:rFonts w:ascii="Times New Roman" w:hAnsi="Times New Roman"/>
          <w:sz w:val="24"/>
          <w:szCs w:val="24"/>
          <w:lang w:val="ro-RO"/>
        </w:rPr>
      </w:pPr>
      <w:r w:rsidRPr="007266F1">
        <w:rPr>
          <w:rFonts w:ascii="Times New Roman" w:hAnsi="Times New Roman"/>
          <w:sz w:val="24"/>
          <w:szCs w:val="24"/>
          <w:lang w:val="ro-RO"/>
        </w:rPr>
        <w:t>Declar că voi informa imediat Autoritatea Contractantă dacă vor interveni modificări în prezenta declara</w:t>
      </w:r>
      <w:r w:rsidR="001B2CC9" w:rsidRPr="007266F1">
        <w:rPr>
          <w:rFonts w:ascii="Times New Roman" w:hAnsi="Times New Roman"/>
          <w:sz w:val="24"/>
          <w:szCs w:val="24"/>
          <w:lang w:val="ro-RO"/>
        </w:rPr>
        <w:t>ț</w:t>
      </w:r>
      <w:r w:rsidRPr="007266F1">
        <w:rPr>
          <w:rFonts w:ascii="Times New Roman" w:hAnsi="Times New Roman"/>
          <w:sz w:val="24"/>
          <w:szCs w:val="24"/>
          <w:lang w:val="ro-RO"/>
        </w:rPr>
        <w:t>ie la orice punct pe parcursul derulării procedurii de atribuire a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ie public sau, în cazul în care vom fi desemna</w:t>
      </w:r>
      <w:r w:rsidR="00AD4377" w:rsidRPr="007266F1">
        <w:rPr>
          <w:rFonts w:ascii="Times New Roman" w:hAnsi="Times New Roman"/>
          <w:sz w:val="24"/>
          <w:szCs w:val="24"/>
          <w:lang w:val="ro-RO"/>
        </w:rPr>
        <w:t>ț</w:t>
      </w:r>
      <w:r w:rsidRPr="007266F1">
        <w:rPr>
          <w:rFonts w:ascii="Times New Roman" w:hAnsi="Times New Roman"/>
          <w:sz w:val="24"/>
          <w:szCs w:val="24"/>
          <w:lang w:val="ro-RO"/>
        </w:rPr>
        <w:t>i c</w:t>
      </w:r>
      <w:r w:rsidR="00AD4377" w:rsidRPr="007266F1">
        <w:rPr>
          <w:rFonts w:ascii="Times New Roman" w:hAnsi="Times New Roman"/>
          <w:sz w:val="24"/>
          <w:szCs w:val="24"/>
          <w:lang w:val="ro-RO"/>
        </w:rPr>
        <w:t>âș</w:t>
      </w:r>
      <w:r w:rsidRPr="007266F1">
        <w:rPr>
          <w:rFonts w:ascii="Times New Roman" w:hAnsi="Times New Roman"/>
          <w:sz w:val="24"/>
          <w:szCs w:val="24"/>
          <w:lang w:val="ro-RO"/>
        </w:rPr>
        <w:t>tigători, pe parcursul derulării contractului de achizi</w:t>
      </w:r>
      <w:r w:rsidR="00AD4377" w:rsidRPr="007266F1">
        <w:rPr>
          <w:rFonts w:ascii="Times New Roman" w:hAnsi="Times New Roman"/>
          <w:sz w:val="24"/>
          <w:szCs w:val="24"/>
          <w:lang w:val="ro-RO"/>
        </w:rPr>
        <w:t>ț</w:t>
      </w:r>
      <w:r w:rsidRPr="007266F1">
        <w:rPr>
          <w:rFonts w:ascii="Times New Roman" w:hAnsi="Times New Roman"/>
          <w:sz w:val="24"/>
          <w:szCs w:val="24"/>
          <w:lang w:val="ro-RO"/>
        </w:rPr>
        <w:t xml:space="preserve">ie publică, având în vedere și prevederile </w:t>
      </w:r>
      <w:r w:rsidRPr="007266F1">
        <w:rPr>
          <w:rFonts w:ascii="Times New Roman" w:hAnsi="Times New Roman"/>
          <w:b/>
          <w:bCs/>
          <w:sz w:val="24"/>
          <w:szCs w:val="24"/>
          <w:lang w:val="ro-RO"/>
        </w:rPr>
        <w:t>art. 61 din Legea 98/2016</w:t>
      </w:r>
      <w:r w:rsidRPr="007266F1">
        <w:rPr>
          <w:rFonts w:ascii="Times New Roman" w:hAnsi="Times New Roman"/>
          <w:sz w:val="24"/>
          <w:szCs w:val="24"/>
          <w:lang w:val="ro-RO"/>
        </w:rPr>
        <w:t>.</w:t>
      </w:r>
    </w:p>
    <w:p w14:paraId="340469BF"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2859892C"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53E93EC5"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3619F9B6" w14:textId="77777777" w:rsidR="00F35528" w:rsidRPr="007266F1" w:rsidRDefault="00F35528" w:rsidP="00F35528">
      <w:pPr>
        <w:overflowPunct/>
        <w:autoSpaceDE/>
        <w:autoSpaceDN/>
        <w:adjustRightInd/>
        <w:textAlignment w:val="auto"/>
        <w:rPr>
          <w:rFonts w:ascii="Times New Roman" w:hAnsi="Times New Roman"/>
          <w:sz w:val="24"/>
          <w:szCs w:val="24"/>
          <w:lang w:val="ro-RO"/>
        </w:rPr>
      </w:pPr>
    </w:p>
    <w:p w14:paraId="6C9CA3DC" w14:textId="172A1F6D" w:rsidR="00D914CB" w:rsidRPr="007266F1" w:rsidRDefault="00F35528" w:rsidP="00F35528">
      <w:pPr>
        <w:overflowPunct/>
        <w:autoSpaceDE/>
        <w:autoSpaceDN/>
        <w:adjustRightInd/>
        <w:textAlignment w:val="auto"/>
        <w:rPr>
          <w:rFonts w:ascii="Times New Roman" w:hAnsi="Times New Roman"/>
          <w:bCs/>
          <w:sz w:val="24"/>
          <w:szCs w:val="24"/>
          <w:lang w:val="ro-RO"/>
        </w:rPr>
      </w:pPr>
      <w:bookmarkStart w:id="7" w:name="_Hlk37664668"/>
      <w:r w:rsidRPr="007266F1">
        <w:rPr>
          <w:rFonts w:ascii="Times New Roman" w:hAnsi="Times New Roman"/>
          <w:bCs/>
          <w:sz w:val="24"/>
          <w:szCs w:val="24"/>
          <w:lang w:val="ro-RO"/>
        </w:rPr>
        <w:t>Data completării</w:t>
      </w:r>
      <w:r w:rsidR="00A24361" w:rsidRPr="007266F1">
        <w:rPr>
          <w:rFonts w:ascii="Times New Roman" w:hAnsi="Times New Roman"/>
          <w:bCs/>
          <w:sz w:val="24"/>
          <w:szCs w:val="24"/>
          <w:lang w:val="ro-RO"/>
        </w:rPr>
        <w:t xml:space="preserve"> __________</w:t>
      </w:r>
    </w:p>
    <w:p w14:paraId="5BA98BE6" w14:textId="49A8D753" w:rsidR="00F35528" w:rsidRPr="007266F1" w:rsidRDefault="00F35528" w:rsidP="00F35528">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fertant</w:t>
      </w:r>
      <w:r w:rsidRPr="007266F1">
        <w:rPr>
          <w:rFonts w:ascii="Times New Roman" w:hAnsi="Times New Roman"/>
          <w:bCs/>
          <w:sz w:val="24"/>
          <w:szCs w:val="24"/>
          <w:lang w:val="ro-RO"/>
        </w:rPr>
        <w:t>,</w:t>
      </w:r>
      <w:r w:rsidR="00A24361" w:rsidRPr="007266F1">
        <w:rPr>
          <w:rFonts w:ascii="Times New Roman" w:hAnsi="Times New Roman"/>
          <w:bCs/>
          <w:sz w:val="24"/>
          <w:szCs w:val="24"/>
          <w:lang w:val="ro-RO"/>
        </w:rPr>
        <w:t>___________________</w:t>
      </w:r>
    </w:p>
    <w:p w14:paraId="4DC1DF16" w14:textId="77777777" w:rsidR="00D914CB" w:rsidRPr="007266F1" w:rsidRDefault="00F35528"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(semnătura autorizată)</w:t>
      </w:r>
      <w:bookmarkEnd w:id="7"/>
    </w:p>
    <w:p w14:paraId="3CBB6A94" w14:textId="068F2CE4" w:rsidR="001B2CC9" w:rsidRPr="007266F1" w:rsidRDefault="001B2CC9">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05A2E0B4" w14:textId="748BE075" w:rsidR="00D914CB" w:rsidRPr="007266F1" w:rsidRDefault="00FA1578" w:rsidP="002D6B4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lastRenderedPageBreak/>
        <w:t xml:space="preserve">Formular nr. </w:t>
      </w:r>
      <w:r w:rsidR="00EF60EB">
        <w:rPr>
          <w:rFonts w:ascii="Times New Roman" w:hAnsi="Times New Roman"/>
          <w:bCs/>
          <w:sz w:val="24"/>
          <w:szCs w:val="24"/>
          <w:lang w:val="ro-RO"/>
        </w:rPr>
        <w:t>7</w:t>
      </w:r>
    </w:p>
    <w:p w14:paraId="70BE89EE" w14:textId="18DC2982"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O</w:t>
      </w:r>
      <w:r w:rsidR="00305AA3" w:rsidRPr="007266F1">
        <w:rPr>
          <w:rFonts w:ascii="Times New Roman" w:hAnsi="Times New Roman"/>
          <w:bCs/>
          <w:sz w:val="24"/>
          <w:szCs w:val="24"/>
          <w:lang w:val="ro-RO"/>
        </w:rPr>
        <w:t xml:space="preserve">fertant </w:t>
      </w:r>
      <w:r w:rsidRPr="007266F1">
        <w:rPr>
          <w:rFonts w:ascii="Times New Roman" w:hAnsi="Times New Roman"/>
          <w:bCs/>
          <w:sz w:val="24"/>
          <w:szCs w:val="24"/>
          <w:lang w:val="ro-RO"/>
        </w:rPr>
        <w:t>___________________</w:t>
      </w:r>
    </w:p>
    <w:p w14:paraId="58BE5942" w14:textId="76714BE6" w:rsidR="00F9323C" w:rsidRPr="007266F1" w:rsidRDefault="00F9323C" w:rsidP="00F9323C">
      <w:pPr>
        <w:overflowPunct/>
        <w:autoSpaceDE/>
        <w:autoSpaceDN/>
        <w:adjustRightInd/>
        <w:textAlignment w:val="auto"/>
        <w:rPr>
          <w:rFonts w:ascii="Times New Roman" w:hAnsi="Times New Roman"/>
          <w:bCs/>
          <w:sz w:val="24"/>
          <w:szCs w:val="24"/>
          <w:lang w:val="ro-RO"/>
        </w:rPr>
      </w:pPr>
      <w:r w:rsidRPr="007266F1">
        <w:rPr>
          <w:rFonts w:ascii="Times New Roman" w:hAnsi="Times New Roman"/>
          <w:bCs/>
          <w:sz w:val="24"/>
          <w:szCs w:val="24"/>
          <w:lang w:val="ro-RO"/>
        </w:rPr>
        <w:t>(denumirea/numele)</w:t>
      </w:r>
    </w:p>
    <w:p w14:paraId="255DFC3F" w14:textId="77777777" w:rsidR="00D071E4" w:rsidRPr="007266F1" w:rsidRDefault="00D071E4" w:rsidP="00F9323C">
      <w:pPr>
        <w:overflowPunct/>
        <w:autoSpaceDE/>
        <w:autoSpaceDN/>
        <w:adjustRightInd/>
        <w:textAlignment w:val="auto"/>
        <w:rPr>
          <w:rFonts w:ascii="Times New Roman" w:hAnsi="Times New Roman"/>
          <w:bCs/>
          <w:sz w:val="24"/>
          <w:szCs w:val="24"/>
          <w:lang w:val="ro-RO"/>
        </w:rPr>
      </w:pPr>
    </w:p>
    <w:p w14:paraId="1973251A" w14:textId="2B8233A2" w:rsidR="00F9323C" w:rsidRPr="007266F1" w:rsidRDefault="00F9323C" w:rsidP="00F9323C">
      <w:pPr>
        <w:overflowPunct/>
        <w:autoSpaceDE/>
        <w:autoSpaceDN/>
        <w:adjustRightInd/>
        <w:textAlignment w:val="auto"/>
        <w:rPr>
          <w:rFonts w:ascii="Times New Roman" w:hAnsi="Times New Roman"/>
          <w:bCs/>
          <w:sz w:val="24"/>
          <w:szCs w:val="24"/>
          <w:lang w:val="ro-RO"/>
        </w:rPr>
      </w:pPr>
    </w:p>
    <w:p w14:paraId="3D0391D0" w14:textId="4CFDA8BC"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A3F1BC6" w14:textId="22194EDA"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FF2C575" w14:textId="77777777" w:rsidR="00B16E93" w:rsidRPr="007266F1" w:rsidRDefault="00B16E93" w:rsidP="00F9323C">
      <w:pPr>
        <w:overflowPunct/>
        <w:autoSpaceDE/>
        <w:autoSpaceDN/>
        <w:adjustRightInd/>
        <w:textAlignment w:val="auto"/>
        <w:rPr>
          <w:rFonts w:ascii="Times New Roman" w:hAnsi="Times New Roman"/>
          <w:bCs/>
          <w:sz w:val="24"/>
          <w:szCs w:val="24"/>
          <w:lang w:val="ro-RO"/>
        </w:rPr>
      </w:pPr>
    </w:p>
    <w:p w14:paraId="398219F1" w14:textId="77777777" w:rsidR="00083E72" w:rsidRPr="007266F1" w:rsidRDefault="00083E72" w:rsidP="00083E72">
      <w:pPr>
        <w:overflowPunct/>
        <w:autoSpaceDE/>
        <w:autoSpaceDN/>
        <w:adjustRightInd/>
        <w:textAlignment w:val="auto"/>
        <w:rPr>
          <w:rFonts w:ascii="Times New Roman" w:hAnsi="Times New Roman"/>
          <w:b/>
          <w:bCs/>
          <w:iCs/>
          <w:sz w:val="24"/>
          <w:szCs w:val="24"/>
          <w:lang w:val="ro-RO"/>
        </w:rPr>
      </w:pPr>
    </w:p>
    <w:p w14:paraId="22DE1DA8" w14:textId="0F766C56" w:rsidR="008376FA" w:rsidRPr="007266F1" w:rsidRDefault="008376FA" w:rsidP="008376FA">
      <w:pPr>
        <w:pStyle w:val="Default"/>
        <w:rPr>
          <w:b/>
          <w:bCs/>
          <w:lang w:val="ro-RO"/>
        </w:rPr>
      </w:pPr>
    </w:p>
    <w:p w14:paraId="3E247798" w14:textId="77777777" w:rsidR="008376FA" w:rsidRPr="007266F1" w:rsidRDefault="008376FA" w:rsidP="008376FA">
      <w:pPr>
        <w:pStyle w:val="Default"/>
        <w:jc w:val="center"/>
        <w:rPr>
          <w:b/>
          <w:bCs/>
          <w:lang w:val="ro-RO"/>
        </w:rPr>
      </w:pPr>
    </w:p>
    <w:p w14:paraId="180CD997" w14:textId="77777777" w:rsidR="008376FA" w:rsidRPr="007266F1" w:rsidRDefault="008376FA" w:rsidP="008376FA">
      <w:pPr>
        <w:pStyle w:val="Default"/>
        <w:ind w:firstLine="720"/>
        <w:jc w:val="center"/>
        <w:rPr>
          <w:b/>
          <w:bCs/>
          <w:lang w:val="ro-RO"/>
        </w:rPr>
      </w:pPr>
      <w:r w:rsidRPr="007266F1">
        <w:rPr>
          <w:b/>
          <w:bCs/>
          <w:lang w:val="ro-RO"/>
        </w:rPr>
        <w:t xml:space="preserve">DECLARAŢIE DE ACCEPTARE A CONDIŢIILOR CONTRACTUALE </w:t>
      </w:r>
    </w:p>
    <w:p w14:paraId="40042164" w14:textId="77777777" w:rsidR="008376FA" w:rsidRPr="007266F1" w:rsidRDefault="008376FA" w:rsidP="008376FA">
      <w:pPr>
        <w:pStyle w:val="Default"/>
        <w:ind w:firstLine="720"/>
        <w:jc w:val="center"/>
        <w:rPr>
          <w:b/>
          <w:bCs/>
          <w:lang w:val="ro-RO"/>
        </w:rPr>
      </w:pPr>
      <w:r w:rsidRPr="007266F1">
        <w:rPr>
          <w:b/>
          <w:bCs/>
          <w:lang w:val="ro-RO"/>
        </w:rPr>
        <w:t>ȘI A CONDIȚIILOR DIN CAIETUL DE SARCINI</w:t>
      </w:r>
    </w:p>
    <w:p w14:paraId="7981C142" w14:textId="77777777" w:rsidR="008376FA" w:rsidRPr="007266F1" w:rsidRDefault="008376FA" w:rsidP="008376FA">
      <w:pPr>
        <w:pStyle w:val="Default"/>
        <w:jc w:val="center"/>
        <w:rPr>
          <w:b/>
          <w:bCs/>
          <w:lang w:val="ro-RO"/>
        </w:rPr>
      </w:pPr>
    </w:p>
    <w:p w14:paraId="01DFE935" w14:textId="77777777" w:rsidR="008376FA" w:rsidRPr="007266F1" w:rsidRDefault="008376FA" w:rsidP="008376FA">
      <w:pPr>
        <w:pStyle w:val="Default"/>
        <w:jc w:val="center"/>
        <w:rPr>
          <w:lang w:val="ro-RO"/>
        </w:rPr>
      </w:pPr>
    </w:p>
    <w:p w14:paraId="06023CD9" w14:textId="77777777" w:rsidR="008376FA" w:rsidRPr="007266F1" w:rsidRDefault="008376FA" w:rsidP="008376FA">
      <w:pPr>
        <w:pStyle w:val="Default"/>
        <w:ind w:firstLine="720"/>
        <w:rPr>
          <w:lang w:val="ro-RO"/>
        </w:rPr>
      </w:pPr>
      <w:r w:rsidRPr="007266F1">
        <w:rPr>
          <w:lang w:val="ro-RO"/>
        </w:rPr>
        <w:t>Către ………………………………………………………………</w:t>
      </w:r>
    </w:p>
    <w:p w14:paraId="1EE4F2DB" w14:textId="77777777" w:rsidR="008376FA" w:rsidRPr="007266F1" w:rsidRDefault="008376FA" w:rsidP="008376FA">
      <w:pPr>
        <w:pStyle w:val="Default"/>
        <w:rPr>
          <w:lang w:val="ro-RO"/>
        </w:rPr>
      </w:pPr>
      <w:r w:rsidRPr="007266F1">
        <w:rPr>
          <w:lang w:val="ro-RO"/>
        </w:rPr>
        <w:t xml:space="preserve">                      (denumirea </w:t>
      </w:r>
      <w:proofErr w:type="spellStart"/>
      <w:r w:rsidRPr="007266F1">
        <w:rPr>
          <w:lang w:val="ro-RO"/>
        </w:rPr>
        <w:t>autorităţii</w:t>
      </w:r>
      <w:proofErr w:type="spellEnd"/>
      <w:r w:rsidRPr="007266F1">
        <w:rPr>
          <w:lang w:val="ro-RO"/>
        </w:rPr>
        <w:t xml:space="preserve"> contractante </w:t>
      </w:r>
      <w:proofErr w:type="spellStart"/>
      <w:r w:rsidRPr="007266F1">
        <w:rPr>
          <w:lang w:val="ro-RO"/>
        </w:rPr>
        <w:t>şi</w:t>
      </w:r>
      <w:proofErr w:type="spellEnd"/>
      <w:r w:rsidRPr="007266F1">
        <w:rPr>
          <w:lang w:val="ro-RO"/>
        </w:rPr>
        <w:t xml:space="preserve"> adresa completă)</w:t>
      </w:r>
    </w:p>
    <w:p w14:paraId="5045717F" w14:textId="77777777" w:rsidR="008376FA" w:rsidRPr="007266F1" w:rsidRDefault="008376FA" w:rsidP="008376FA">
      <w:pPr>
        <w:pStyle w:val="Default"/>
        <w:rPr>
          <w:lang w:val="ro-RO"/>
        </w:rPr>
      </w:pPr>
    </w:p>
    <w:p w14:paraId="131FFDB4" w14:textId="77777777" w:rsidR="008376FA" w:rsidRPr="007266F1" w:rsidRDefault="008376FA" w:rsidP="008376FA">
      <w:pPr>
        <w:ind w:firstLine="720"/>
        <w:jc w:val="both"/>
        <w:rPr>
          <w:rFonts w:ascii="Times New Roman" w:hAnsi="Times New Roman"/>
          <w:sz w:val="24"/>
          <w:lang w:val="ro-RO"/>
        </w:rPr>
      </w:pPr>
      <w:r w:rsidRPr="007266F1">
        <w:rPr>
          <w:rFonts w:ascii="Times New Roman" w:hAnsi="Times New Roman"/>
          <w:sz w:val="24"/>
          <w:lang w:val="ro-RO"/>
        </w:rPr>
        <w:t>Subsemnatul …………………….. (</w:t>
      </w:r>
      <w:r w:rsidRPr="007266F1">
        <w:rPr>
          <w:rFonts w:ascii="Times New Roman" w:hAnsi="Times New Roman"/>
          <w:i/>
          <w:sz w:val="24"/>
          <w:lang w:val="ro-RO"/>
        </w:rPr>
        <w:t xml:space="preserve">nume </w:t>
      </w:r>
      <w:proofErr w:type="spellStart"/>
      <w:r w:rsidRPr="007266F1">
        <w:rPr>
          <w:rFonts w:ascii="Times New Roman" w:hAnsi="Times New Roman"/>
          <w:i/>
          <w:sz w:val="24"/>
          <w:lang w:val="ro-RO"/>
        </w:rPr>
        <w:t>şi</w:t>
      </w:r>
      <w:proofErr w:type="spellEnd"/>
      <w:r w:rsidRPr="007266F1">
        <w:rPr>
          <w:rFonts w:ascii="Times New Roman" w:hAnsi="Times New Roman"/>
          <w:i/>
          <w:sz w:val="24"/>
          <w:lang w:val="ro-RO"/>
        </w:rPr>
        <w:t xml:space="preserve"> prenume în clar a persoanei autorizate</w:t>
      </w:r>
      <w:r w:rsidRPr="007266F1">
        <w:rPr>
          <w:rFonts w:ascii="Times New Roman" w:hAnsi="Times New Roman"/>
          <w:sz w:val="24"/>
          <w:lang w:val="ro-RO"/>
        </w:rPr>
        <w:t>), reprezentant legal/împuternicit al ................... (</w:t>
      </w:r>
      <w:r w:rsidRPr="007266F1">
        <w:rPr>
          <w:rFonts w:ascii="Times New Roman" w:hAnsi="Times New Roman"/>
          <w:i/>
          <w:sz w:val="24"/>
          <w:lang w:val="ro-RO"/>
        </w:rPr>
        <w:t xml:space="preserve">denumirea/numele </w:t>
      </w:r>
      <w:proofErr w:type="spellStart"/>
      <w:r w:rsidRPr="007266F1">
        <w:rPr>
          <w:rFonts w:ascii="Times New Roman" w:hAnsi="Times New Roman"/>
          <w:i/>
          <w:sz w:val="24"/>
          <w:lang w:val="ro-RO"/>
        </w:rPr>
        <w:t>şi</w:t>
      </w:r>
      <w:proofErr w:type="spellEnd"/>
      <w:r w:rsidRPr="007266F1">
        <w:rPr>
          <w:rFonts w:ascii="Times New Roman" w:hAnsi="Times New Roman"/>
          <w:i/>
          <w:sz w:val="24"/>
          <w:lang w:val="ro-RO"/>
        </w:rPr>
        <w:t xml:space="preserve"> sediul/adresa candidatului/ofertantului</w:t>
      </w:r>
      <w:r w:rsidRPr="007266F1">
        <w:rPr>
          <w:rFonts w:ascii="Times New Roman" w:hAnsi="Times New Roman"/>
          <w:sz w:val="24"/>
          <w:lang w:val="ro-RO"/>
        </w:rPr>
        <w:t xml:space="preserve">), în nume propriu, declar că sunt de acord cu toate prevederile modelului contractului de furnizare si cu toate </w:t>
      </w:r>
      <w:proofErr w:type="spellStart"/>
      <w:r w:rsidRPr="007266F1">
        <w:rPr>
          <w:rFonts w:ascii="Times New Roman" w:hAnsi="Times New Roman"/>
          <w:sz w:val="24"/>
          <w:lang w:val="ro-RO"/>
        </w:rPr>
        <w:t>conditiile</w:t>
      </w:r>
      <w:proofErr w:type="spellEnd"/>
      <w:r w:rsidRPr="007266F1">
        <w:rPr>
          <w:rFonts w:ascii="Times New Roman" w:hAnsi="Times New Roman"/>
          <w:sz w:val="24"/>
          <w:lang w:val="ro-RO"/>
        </w:rPr>
        <w:t xml:space="preserve"> din Caietul de sarcini, publicate în cadrul prezentei proceduri de atribuire, </w:t>
      </w:r>
      <w:proofErr w:type="spellStart"/>
      <w:r w:rsidRPr="007266F1">
        <w:rPr>
          <w:rFonts w:ascii="Times New Roman" w:hAnsi="Times New Roman"/>
          <w:sz w:val="24"/>
          <w:lang w:val="ro-RO"/>
        </w:rPr>
        <w:t>şi</w:t>
      </w:r>
      <w:proofErr w:type="spellEnd"/>
      <w:r w:rsidRPr="007266F1">
        <w:rPr>
          <w:rFonts w:ascii="Times New Roman" w:hAnsi="Times New Roman"/>
          <w:sz w:val="24"/>
          <w:lang w:val="ro-RO"/>
        </w:rPr>
        <w:t xml:space="preserve"> ne obligăm să respectăm toate </w:t>
      </w:r>
      <w:proofErr w:type="spellStart"/>
      <w:r w:rsidRPr="007266F1">
        <w:rPr>
          <w:rFonts w:ascii="Times New Roman" w:hAnsi="Times New Roman"/>
          <w:sz w:val="24"/>
          <w:lang w:val="ro-RO"/>
        </w:rPr>
        <w:t>obligaţiile</w:t>
      </w:r>
      <w:proofErr w:type="spellEnd"/>
      <w:r w:rsidRPr="007266F1">
        <w:rPr>
          <w:rFonts w:ascii="Times New Roman" w:hAnsi="Times New Roman"/>
          <w:sz w:val="24"/>
          <w:lang w:val="ro-RO"/>
        </w:rPr>
        <w:t xml:space="preserve"> </w:t>
      </w:r>
      <w:proofErr w:type="spellStart"/>
      <w:r w:rsidRPr="007266F1">
        <w:rPr>
          <w:rFonts w:ascii="Times New Roman" w:hAnsi="Times New Roman"/>
          <w:sz w:val="24"/>
          <w:lang w:val="ro-RO"/>
        </w:rPr>
        <w:t>menţionate</w:t>
      </w:r>
      <w:proofErr w:type="spellEnd"/>
      <w:r w:rsidRPr="007266F1">
        <w:rPr>
          <w:rFonts w:ascii="Times New Roman" w:hAnsi="Times New Roman"/>
          <w:sz w:val="24"/>
          <w:lang w:val="ro-RO"/>
        </w:rPr>
        <w:t xml:space="preserve"> în </w:t>
      </w:r>
      <w:proofErr w:type="spellStart"/>
      <w:r w:rsidRPr="007266F1">
        <w:rPr>
          <w:rFonts w:ascii="Times New Roman" w:hAnsi="Times New Roman"/>
          <w:sz w:val="24"/>
          <w:lang w:val="ro-RO"/>
        </w:rPr>
        <w:t>conţinutul</w:t>
      </w:r>
      <w:proofErr w:type="spellEnd"/>
      <w:r w:rsidRPr="007266F1">
        <w:rPr>
          <w:rFonts w:ascii="Times New Roman" w:hAnsi="Times New Roman"/>
          <w:sz w:val="24"/>
          <w:lang w:val="ro-RO"/>
        </w:rPr>
        <w:t xml:space="preserve"> acestora. </w:t>
      </w:r>
    </w:p>
    <w:p w14:paraId="4D54950B" w14:textId="77777777" w:rsidR="008376FA" w:rsidRPr="007266F1" w:rsidRDefault="008376FA" w:rsidP="008376FA">
      <w:pPr>
        <w:pStyle w:val="Default"/>
        <w:rPr>
          <w:lang w:val="ro-RO"/>
        </w:rPr>
      </w:pPr>
    </w:p>
    <w:p w14:paraId="40E698BE" w14:textId="77777777" w:rsidR="008376FA" w:rsidRPr="007266F1" w:rsidRDefault="008376FA" w:rsidP="008376FA">
      <w:pPr>
        <w:pStyle w:val="Default"/>
        <w:rPr>
          <w:lang w:val="ro-RO"/>
        </w:rPr>
      </w:pPr>
    </w:p>
    <w:p w14:paraId="697E9161" w14:textId="77777777" w:rsidR="008376FA" w:rsidRPr="007266F1" w:rsidRDefault="008376FA" w:rsidP="008376FA">
      <w:pPr>
        <w:pStyle w:val="Default"/>
        <w:rPr>
          <w:lang w:val="ro-RO"/>
        </w:rPr>
      </w:pPr>
      <w:r w:rsidRPr="007266F1">
        <w:rPr>
          <w:lang w:val="ro-RO"/>
        </w:rPr>
        <w:t>Data completării ......................</w:t>
      </w:r>
    </w:p>
    <w:p w14:paraId="379C26B5" w14:textId="77777777" w:rsidR="008376FA" w:rsidRPr="007266F1" w:rsidRDefault="008376FA" w:rsidP="008376FA">
      <w:pPr>
        <w:pStyle w:val="Default"/>
        <w:rPr>
          <w:lang w:val="ro-RO"/>
        </w:rPr>
      </w:pPr>
    </w:p>
    <w:p w14:paraId="7C85B9E1" w14:textId="77777777" w:rsidR="008376FA" w:rsidRPr="007266F1" w:rsidRDefault="008376FA" w:rsidP="008376FA">
      <w:pPr>
        <w:pStyle w:val="Default"/>
        <w:rPr>
          <w:lang w:val="ro-RO"/>
        </w:rPr>
      </w:pPr>
      <w:r w:rsidRPr="007266F1">
        <w:rPr>
          <w:lang w:val="ro-RO"/>
        </w:rPr>
        <w:t>Operator economic,</w:t>
      </w:r>
    </w:p>
    <w:p w14:paraId="3138DB8F" w14:textId="77777777" w:rsidR="008376FA" w:rsidRPr="007266F1" w:rsidRDefault="008376FA" w:rsidP="008376FA">
      <w:pPr>
        <w:pStyle w:val="Default"/>
        <w:rPr>
          <w:lang w:val="ro-RO"/>
        </w:rPr>
      </w:pPr>
    </w:p>
    <w:p w14:paraId="6D4BC94C" w14:textId="77777777" w:rsidR="008376FA" w:rsidRPr="007266F1" w:rsidRDefault="008376FA" w:rsidP="008376FA">
      <w:pPr>
        <w:rPr>
          <w:rFonts w:ascii="Times New Roman" w:hAnsi="Times New Roman"/>
          <w:color w:val="000000"/>
          <w:sz w:val="24"/>
          <w:lang w:val="ro-RO"/>
        </w:rPr>
      </w:pPr>
      <w:r w:rsidRPr="007266F1">
        <w:rPr>
          <w:rFonts w:ascii="Times New Roman" w:hAnsi="Times New Roman"/>
          <w:color w:val="000000"/>
          <w:sz w:val="24"/>
          <w:lang w:val="ro-RO"/>
        </w:rPr>
        <w:t xml:space="preserve">(nume </w:t>
      </w:r>
      <w:proofErr w:type="spellStart"/>
      <w:r w:rsidRPr="007266F1">
        <w:rPr>
          <w:rFonts w:ascii="Times New Roman" w:hAnsi="Times New Roman"/>
          <w:color w:val="000000"/>
          <w:sz w:val="24"/>
          <w:lang w:val="ro-RO"/>
        </w:rPr>
        <w:t>şi</w:t>
      </w:r>
      <w:proofErr w:type="spellEnd"/>
      <w:r w:rsidRPr="007266F1">
        <w:rPr>
          <w:rFonts w:ascii="Times New Roman" w:hAnsi="Times New Roman"/>
          <w:color w:val="000000"/>
          <w:sz w:val="24"/>
          <w:lang w:val="ro-RO"/>
        </w:rPr>
        <w:t xml:space="preserve"> prenume, </w:t>
      </w:r>
      <w:proofErr w:type="spellStart"/>
      <w:r w:rsidRPr="007266F1">
        <w:rPr>
          <w:rFonts w:ascii="Times New Roman" w:hAnsi="Times New Roman"/>
          <w:color w:val="000000"/>
          <w:sz w:val="24"/>
          <w:lang w:val="ro-RO"/>
        </w:rPr>
        <w:t>semnatură</w:t>
      </w:r>
      <w:proofErr w:type="spellEnd"/>
      <w:r w:rsidRPr="007266F1">
        <w:rPr>
          <w:rFonts w:ascii="Times New Roman" w:hAnsi="Times New Roman"/>
          <w:color w:val="000000"/>
          <w:sz w:val="24"/>
          <w:lang w:val="ro-RO"/>
        </w:rPr>
        <w:t xml:space="preserve"> </w:t>
      </w:r>
      <w:proofErr w:type="spellStart"/>
      <w:r w:rsidRPr="007266F1">
        <w:rPr>
          <w:rFonts w:ascii="Times New Roman" w:hAnsi="Times New Roman"/>
          <w:color w:val="000000"/>
          <w:sz w:val="24"/>
          <w:lang w:val="ro-RO"/>
        </w:rPr>
        <w:t>şi</w:t>
      </w:r>
      <w:proofErr w:type="spellEnd"/>
      <w:r w:rsidRPr="007266F1">
        <w:rPr>
          <w:rFonts w:ascii="Times New Roman" w:hAnsi="Times New Roman"/>
          <w:color w:val="000000"/>
          <w:sz w:val="24"/>
          <w:lang w:val="ro-RO"/>
        </w:rPr>
        <w:t xml:space="preserve"> </w:t>
      </w:r>
      <w:proofErr w:type="spellStart"/>
      <w:r w:rsidRPr="007266F1">
        <w:rPr>
          <w:rFonts w:ascii="Times New Roman" w:hAnsi="Times New Roman"/>
          <w:color w:val="000000"/>
          <w:sz w:val="24"/>
          <w:lang w:val="ro-RO"/>
        </w:rPr>
        <w:t>ştampila</w:t>
      </w:r>
      <w:proofErr w:type="spellEnd"/>
      <w:r w:rsidRPr="007266F1">
        <w:rPr>
          <w:rFonts w:ascii="Times New Roman" w:hAnsi="Times New Roman"/>
          <w:color w:val="000000"/>
          <w:sz w:val="24"/>
          <w:lang w:val="ro-RO"/>
        </w:rPr>
        <w:t>)</w:t>
      </w:r>
    </w:p>
    <w:p w14:paraId="6E398D7D" w14:textId="77777777" w:rsidR="00FE103D" w:rsidRPr="007266F1" w:rsidRDefault="00FE103D" w:rsidP="00F35528">
      <w:pPr>
        <w:overflowPunct/>
        <w:autoSpaceDE/>
        <w:autoSpaceDN/>
        <w:adjustRightInd/>
        <w:textAlignment w:val="auto"/>
        <w:rPr>
          <w:rFonts w:ascii="Times New Roman" w:hAnsi="Times New Roman"/>
          <w:bCs/>
          <w:sz w:val="24"/>
          <w:szCs w:val="24"/>
          <w:lang w:val="ro-RO"/>
        </w:rPr>
      </w:pPr>
    </w:p>
    <w:p w14:paraId="30F5F5BD" w14:textId="3C93517D" w:rsidR="00557AC5" w:rsidRPr="007266F1" w:rsidRDefault="00557AC5">
      <w:pPr>
        <w:overflowPunct/>
        <w:autoSpaceDE/>
        <w:autoSpaceDN/>
        <w:adjustRightInd/>
        <w:spacing w:after="160" w:line="259" w:lineRule="auto"/>
        <w:textAlignment w:val="auto"/>
        <w:rPr>
          <w:rFonts w:ascii="Times New Roman" w:hAnsi="Times New Roman"/>
          <w:bCs/>
          <w:sz w:val="24"/>
          <w:szCs w:val="24"/>
          <w:lang w:val="ro-RO"/>
        </w:rPr>
      </w:pPr>
      <w:r w:rsidRPr="007266F1">
        <w:rPr>
          <w:rFonts w:ascii="Times New Roman" w:hAnsi="Times New Roman"/>
          <w:bCs/>
          <w:sz w:val="24"/>
          <w:szCs w:val="24"/>
          <w:lang w:val="ro-RO"/>
        </w:rPr>
        <w:br w:type="page"/>
      </w:r>
    </w:p>
    <w:p w14:paraId="1A0E2B94" w14:textId="1A7E47AB" w:rsidR="00AD4377" w:rsidRPr="007266F1" w:rsidRDefault="00AD4377">
      <w:pPr>
        <w:overflowPunct/>
        <w:autoSpaceDE/>
        <w:autoSpaceDN/>
        <w:adjustRightInd/>
        <w:spacing w:after="160" w:line="259" w:lineRule="auto"/>
        <w:textAlignment w:val="auto"/>
        <w:rPr>
          <w:rFonts w:ascii="Times New Roman" w:hAnsi="Times New Roman"/>
          <w:bCs/>
          <w:sz w:val="24"/>
          <w:szCs w:val="24"/>
          <w:lang w:val="ro-RO"/>
        </w:rPr>
      </w:pPr>
    </w:p>
    <w:p w14:paraId="26A73DEF" w14:textId="62718735" w:rsidR="00AD4377" w:rsidRPr="007266F1" w:rsidRDefault="00FA1578" w:rsidP="00AD4377">
      <w:pPr>
        <w:overflowPunct/>
        <w:autoSpaceDE/>
        <w:autoSpaceDN/>
        <w:adjustRightInd/>
        <w:jc w:val="right"/>
        <w:textAlignment w:val="auto"/>
        <w:rPr>
          <w:rFonts w:ascii="Times New Roman" w:hAnsi="Times New Roman"/>
          <w:bCs/>
          <w:sz w:val="24"/>
          <w:szCs w:val="24"/>
          <w:lang w:val="ro-RO"/>
        </w:rPr>
      </w:pPr>
      <w:r w:rsidRPr="007266F1">
        <w:rPr>
          <w:rFonts w:ascii="Times New Roman" w:hAnsi="Times New Roman"/>
          <w:bCs/>
          <w:sz w:val="24"/>
          <w:szCs w:val="24"/>
          <w:lang w:val="ro-RO"/>
        </w:rPr>
        <w:t xml:space="preserve">Formular nr. </w:t>
      </w:r>
      <w:r w:rsidR="00EF60EB">
        <w:rPr>
          <w:rFonts w:ascii="Times New Roman" w:hAnsi="Times New Roman"/>
          <w:bCs/>
          <w:sz w:val="24"/>
          <w:szCs w:val="24"/>
          <w:lang w:val="ro-RO"/>
        </w:rPr>
        <w:t>8</w:t>
      </w:r>
    </w:p>
    <w:p w14:paraId="42FD4966" w14:textId="77777777" w:rsidR="00AD4377" w:rsidRPr="007266F1" w:rsidRDefault="00AD4377" w:rsidP="00AD4377">
      <w:pPr>
        <w:jc w:val="both"/>
        <w:rPr>
          <w:rFonts w:ascii="Times New Roman" w:hAnsi="Times New Roman"/>
          <w:sz w:val="24"/>
          <w:szCs w:val="24"/>
          <w:lang w:val="ro-RO"/>
        </w:rPr>
      </w:pPr>
      <w:r w:rsidRPr="007266F1">
        <w:rPr>
          <w:rFonts w:ascii="Times New Roman" w:hAnsi="Times New Roman"/>
          <w:sz w:val="24"/>
          <w:szCs w:val="24"/>
          <w:lang w:val="ro-RO"/>
        </w:rPr>
        <w:t>Operator economic …………………………..</w:t>
      </w:r>
    </w:p>
    <w:p w14:paraId="607C5430" w14:textId="52AE7677" w:rsidR="00AD4377" w:rsidRPr="007266F1" w:rsidRDefault="00AD4377" w:rsidP="00AD4377">
      <w:pPr>
        <w:jc w:val="both"/>
        <w:rPr>
          <w:rFonts w:ascii="Times New Roman" w:hAnsi="Times New Roman"/>
          <w:sz w:val="24"/>
          <w:szCs w:val="24"/>
          <w:lang w:val="ro-RO"/>
        </w:rPr>
      </w:pPr>
      <w:r w:rsidRPr="007266F1">
        <w:rPr>
          <w:rFonts w:ascii="Times New Roman" w:hAnsi="Times New Roman"/>
          <w:i/>
          <w:sz w:val="24"/>
          <w:szCs w:val="24"/>
          <w:lang w:val="ro-RO"/>
        </w:rPr>
        <w:t>(denumirea/numele)</w:t>
      </w:r>
    </w:p>
    <w:p w14:paraId="1CB6A2B9" w14:textId="77777777" w:rsidR="00AD4377" w:rsidRPr="007266F1" w:rsidRDefault="00AD4377" w:rsidP="00AD4377">
      <w:pPr>
        <w:pStyle w:val="PlainText"/>
        <w:numPr>
          <w:ilvl w:val="0"/>
          <w:numId w:val="0"/>
        </w:numPr>
        <w:jc w:val="both"/>
        <w:rPr>
          <w:rFonts w:ascii="Times New Roman" w:hAnsi="Times New Roman"/>
          <w:i/>
          <w:sz w:val="24"/>
          <w:szCs w:val="24"/>
        </w:rPr>
      </w:pPr>
    </w:p>
    <w:p w14:paraId="258D56F2" w14:textId="77777777" w:rsidR="00AD4377" w:rsidRPr="007266F1" w:rsidRDefault="00AD4377" w:rsidP="00AD4377">
      <w:pPr>
        <w:jc w:val="both"/>
        <w:rPr>
          <w:rFonts w:ascii="Times New Roman" w:hAnsi="Times New Roman"/>
          <w:sz w:val="24"/>
          <w:szCs w:val="24"/>
          <w:lang w:val="ro-RO"/>
        </w:rPr>
      </w:pPr>
    </w:p>
    <w:p w14:paraId="513FC5DA" w14:textId="77777777" w:rsidR="00B16E93" w:rsidRPr="007266F1" w:rsidRDefault="00B16E93" w:rsidP="00AD4377">
      <w:pPr>
        <w:jc w:val="center"/>
        <w:rPr>
          <w:rFonts w:ascii="Times New Roman" w:hAnsi="Times New Roman"/>
          <w:b/>
          <w:sz w:val="24"/>
          <w:szCs w:val="24"/>
          <w:lang w:val="ro-RO"/>
        </w:rPr>
      </w:pPr>
    </w:p>
    <w:p w14:paraId="1A4D811D" w14:textId="77777777" w:rsidR="00B16E93" w:rsidRPr="007266F1" w:rsidRDefault="00B16E93" w:rsidP="00AD4377">
      <w:pPr>
        <w:jc w:val="center"/>
        <w:rPr>
          <w:rFonts w:ascii="Times New Roman" w:hAnsi="Times New Roman"/>
          <w:b/>
          <w:sz w:val="24"/>
          <w:szCs w:val="24"/>
          <w:lang w:val="ro-RO"/>
        </w:rPr>
      </w:pPr>
    </w:p>
    <w:p w14:paraId="158E303B" w14:textId="77777777" w:rsidR="00B16E93" w:rsidRPr="007266F1" w:rsidRDefault="00B16E93" w:rsidP="00AD4377">
      <w:pPr>
        <w:jc w:val="center"/>
        <w:rPr>
          <w:rFonts w:ascii="Times New Roman" w:hAnsi="Times New Roman"/>
          <w:b/>
          <w:sz w:val="24"/>
          <w:szCs w:val="24"/>
          <w:lang w:val="ro-RO"/>
        </w:rPr>
      </w:pPr>
    </w:p>
    <w:p w14:paraId="5CA37685" w14:textId="77777777" w:rsidR="00B16E93" w:rsidRPr="007266F1" w:rsidRDefault="00B16E93" w:rsidP="00AD4377">
      <w:pPr>
        <w:jc w:val="center"/>
        <w:rPr>
          <w:rFonts w:ascii="Times New Roman" w:hAnsi="Times New Roman"/>
          <w:b/>
          <w:sz w:val="24"/>
          <w:szCs w:val="24"/>
          <w:lang w:val="ro-RO"/>
        </w:rPr>
      </w:pPr>
    </w:p>
    <w:p w14:paraId="3A4D3D2F" w14:textId="0ADD08B3" w:rsidR="00AD4377" w:rsidRPr="007266F1" w:rsidRDefault="00B16E93" w:rsidP="00AD4377">
      <w:pPr>
        <w:jc w:val="center"/>
        <w:rPr>
          <w:rFonts w:ascii="Times New Roman" w:hAnsi="Times New Roman"/>
          <w:b/>
          <w:sz w:val="24"/>
          <w:szCs w:val="24"/>
          <w:lang w:val="ro-RO"/>
        </w:rPr>
      </w:pPr>
      <w:proofErr w:type="spellStart"/>
      <w:r w:rsidRPr="007266F1">
        <w:rPr>
          <w:rFonts w:ascii="Times New Roman" w:hAnsi="Times New Roman"/>
          <w:b/>
          <w:sz w:val="24"/>
          <w:szCs w:val="24"/>
          <w:lang w:val="ro-RO"/>
        </w:rPr>
        <w:t>Declaraţie</w:t>
      </w:r>
      <w:proofErr w:type="spellEnd"/>
      <w:r w:rsidRPr="007266F1">
        <w:rPr>
          <w:rFonts w:ascii="Times New Roman" w:hAnsi="Times New Roman"/>
          <w:b/>
          <w:sz w:val="24"/>
          <w:szCs w:val="24"/>
          <w:lang w:val="ro-RO"/>
        </w:rPr>
        <w:t xml:space="preserve"> privind cunoașterea obligațiilor relevante din domeniile mediului, social și al relațiilor de muncă</w:t>
      </w:r>
    </w:p>
    <w:p w14:paraId="4031018D" w14:textId="77777777" w:rsidR="00AD4377" w:rsidRPr="007266F1" w:rsidRDefault="00AD4377" w:rsidP="00AD4377">
      <w:pPr>
        <w:jc w:val="center"/>
        <w:rPr>
          <w:rFonts w:ascii="Times New Roman" w:hAnsi="Times New Roman"/>
          <w:b/>
          <w:sz w:val="24"/>
          <w:szCs w:val="24"/>
          <w:lang w:val="ro-RO"/>
        </w:rPr>
      </w:pPr>
    </w:p>
    <w:p w14:paraId="33155105" w14:textId="77777777" w:rsidR="00AD4377" w:rsidRPr="007266F1" w:rsidRDefault="00AD4377" w:rsidP="00AD4377">
      <w:pPr>
        <w:jc w:val="center"/>
        <w:rPr>
          <w:rFonts w:ascii="Times New Roman" w:hAnsi="Times New Roman"/>
          <w:b/>
          <w:sz w:val="24"/>
          <w:szCs w:val="24"/>
          <w:lang w:val="ro-RO"/>
        </w:rPr>
      </w:pPr>
    </w:p>
    <w:p w14:paraId="53D1FBA4" w14:textId="77777777" w:rsidR="00AD4377" w:rsidRPr="007266F1" w:rsidRDefault="00AD4377" w:rsidP="00AD4377">
      <w:pPr>
        <w:pStyle w:val="PlainText"/>
        <w:numPr>
          <w:ilvl w:val="0"/>
          <w:numId w:val="0"/>
        </w:numPr>
        <w:jc w:val="center"/>
        <w:rPr>
          <w:rFonts w:ascii="Times New Roman" w:hAnsi="Times New Roman"/>
          <w:b/>
          <w:sz w:val="24"/>
          <w:szCs w:val="24"/>
        </w:rPr>
      </w:pPr>
    </w:p>
    <w:p w14:paraId="39AF9FB7" w14:textId="2A45E1F0" w:rsidR="00AD4377" w:rsidRPr="007266F1" w:rsidRDefault="00AD4377" w:rsidP="00AD4377">
      <w:pPr>
        <w:pStyle w:val="ListParagraph2"/>
        <w:spacing w:line="240" w:lineRule="auto"/>
        <w:ind w:left="0" w:firstLine="567"/>
        <w:jc w:val="both"/>
        <w:rPr>
          <w:rFonts w:ascii="Times New Roman" w:hAnsi="Times New Roman"/>
          <w:sz w:val="24"/>
          <w:szCs w:val="24"/>
          <w:lang w:val="ro-RO"/>
        </w:rPr>
      </w:pPr>
      <w:r w:rsidRPr="007266F1">
        <w:rPr>
          <w:rFonts w:ascii="Times New Roman" w:hAnsi="Times New Roman"/>
          <w:sz w:val="24"/>
          <w:szCs w:val="24"/>
          <w:lang w:val="ro-RO"/>
        </w:rPr>
        <w:t xml:space="preserve">Subsemnatul(a) …........................... </w:t>
      </w:r>
      <w:r w:rsidRPr="007266F1">
        <w:rPr>
          <w:rFonts w:ascii="Times New Roman" w:hAnsi="Times New Roman"/>
          <w:i/>
          <w:sz w:val="24"/>
          <w:szCs w:val="24"/>
          <w:lang w:val="ro-RO"/>
        </w:rPr>
        <w:t>(denumirea, numele operatorului economic)</w:t>
      </w:r>
      <w:r w:rsidRPr="007266F1">
        <w:rPr>
          <w:rFonts w:ascii="Times New Roman" w:hAnsi="Times New Roman"/>
          <w:sz w:val="24"/>
          <w:szCs w:val="24"/>
          <w:lang w:val="ro-RO"/>
        </w:rPr>
        <w:t xml:space="preserve">, în calitate de ofertant la procedura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w:t>
      </w:r>
      <w:r w:rsidRPr="007266F1">
        <w:rPr>
          <w:rFonts w:ascii="Times New Roman" w:hAnsi="Times New Roman"/>
          <w:i/>
          <w:sz w:val="24"/>
          <w:szCs w:val="24"/>
          <w:lang w:val="ro-RO"/>
        </w:rPr>
        <w:t xml:space="preserve"> </w:t>
      </w:r>
      <w:r w:rsidRPr="007266F1">
        <w:rPr>
          <w:rFonts w:ascii="Times New Roman" w:hAnsi="Times New Roman"/>
          <w:sz w:val="24"/>
          <w:szCs w:val="24"/>
          <w:lang w:val="ro-RO"/>
        </w:rPr>
        <w:t xml:space="preserve">pentru atribuirea contractului de </w:t>
      </w:r>
      <w:proofErr w:type="spellStart"/>
      <w:r w:rsidRPr="007266F1">
        <w:rPr>
          <w:rFonts w:ascii="Times New Roman" w:hAnsi="Times New Roman"/>
          <w:sz w:val="24"/>
          <w:szCs w:val="24"/>
          <w:lang w:val="ro-RO"/>
        </w:rPr>
        <w:t>achiziţie</w:t>
      </w:r>
      <w:proofErr w:type="spellEnd"/>
      <w:r w:rsidRPr="007266F1">
        <w:rPr>
          <w:rFonts w:ascii="Times New Roman" w:hAnsi="Times New Roman"/>
          <w:sz w:val="24"/>
          <w:szCs w:val="24"/>
          <w:lang w:val="ro-RO"/>
        </w:rPr>
        <w:t xml:space="preserve"> publică </w:t>
      </w:r>
      <w:r w:rsidRPr="007266F1">
        <w:rPr>
          <w:rFonts w:ascii="Times New Roman" w:hAnsi="Times New Roman"/>
          <w:i/>
          <w:sz w:val="24"/>
          <w:szCs w:val="24"/>
          <w:lang w:val="ro-RO"/>
        </w:rPr>
        <w:t>……………………………………….</w:t>
      </w:r>
      <w:r w:rsidR="00DA53BD" w:rsidRPr="007266F1">
        <w:rPr>
          <w:rFonts w:ascii="Times New Roman" w:hAnsi="Times New Roman"/>
          <w:sz w:val="24"/>
          <w:szCs w:val="24"/>
          <w:lang w:val="ro-RO"/>
        </w:rPr>
        <w:t xml:space="preserve">... </w:t>
      </w:r>
      <w:r w:rsidRPr="007266F1">
        <w:rPr>
          <w:rFonts w:ascii="Times New Roman" w:hAnsi="Times New Roman"/>
          <w:b/>
          <w:sz w:val="24"/>
          <w:szCs w:val="24"/>
          <w:lang w:val="ro-RO"/>
        </w:rPr>
        <w:t>(</w:t>
      </w:r>
      <w:r w:rsidRPr="007266F1">
        <w:rPr>
          <w:rFonts w:ascii="Times New Roman" w:hAnsi="Times New Roman"/>
          <w:i/>
          <w:sz w:val="24"/>
          <w:szCs w:val="24"/>
          <w:lang w:val="ro-RO"/>
        </w:rPr>
        <w:t>denumirea procedurii si a lotului</w:t>
      </w:r>
      <w:r w:rsidRPr="007266F1">
        <w:rPr>
          <w:rFonts w:ascii="Times New Roman" w:hAnsi="Times New Roman"/>
          <w:b/>
          <w:sz w:val="24"/>
          <w:szCs w:val="24"/>
          <w:lang w:val="ro-RO"/>
        </w:rPr>
        <w:t xml:space="preserve">) </w:t>
      </w:r>
      <w:r w:rsidRPr="007266F1">
        <w:rPr>
          <w:rFonts w:ascii="Times New Roman" w:hAnsi="Times New Roman"/>
          <w:sz w:val="24"/>
          <w:szCs w:val="24"/>
          <w:lang w:val="ro-RO"/>
        </w:rPr>
        <w:t xml:space="preserve">organizată de ......................................, declar că la elaborarea ofertei am </w:t>
      </w:r>
      <w:proofErr w:type="spellStart"/>
      <w:r w:rsidRPr="007266F1">
        <w:rPr>
          <w:rFonts w:ascii="Times New Roman" w:hAnsi="Times New Roman"/>
          <w:sz w:val="24"/>
          <w:szCs w:val="24"/>
          <w:lang w:val="ro-RO"/>
        </w:rPr>
        <w:t>ţinut</w:t>
      </w:r>
      <w:proofErr w:type="spellEnd"/>
      <w:r w:rsidRPr="007266F1">
        <w:rPr>
          <w:rFonts w:ascii="Times New Roman" w:hAnsi="Times New Roman"/>
          <w:sz w:val="24"/>
          <w:szCs w:val="24"/>
          <w:lang w:val="ro-RO"/>
        </w:rPr>
        <w:t xml:space="preserve"> cont de </w:t>
      </w:r>
      <w:proofErr w:type="spellStart"/>
      <w:r w:rsidRPr="007266F1">
        <w:rPr>
          <w:rFonts w:ascii="Times New Roman" w:hAnsi="Times New Roman"/>
          <w:sz w:val="24"/>
          <w:szCs w:val="24"/>
          <w:lang w:val="ro-RO"/>
        </w:rPr>
        <w:t>obligaţiile</w:t>
      </w:r>
      <w:proofErr w:type="spellEnd"/>
      <w:r w:rsidRPr="007266F1">
        <w:rPr>
          <w:rFonts w:ascii="Times New Roman" w:hAnsi="Times New Roman"/>
          <w:sz w:val="24"/>
          <w:szCs w:val="24"/>
          <w:lang w:val="ro-RO"/>
        </w:rPr>
        <w:t xml:space="preserve"> relevante din domeniile mediului, social </w:t>
      </w:r>
      <w:proofErr w:type="spellStart"/>
      <w:r w:rsidRPr="007266F1">
        <w:rPr>
          <w:rFonts w:ascii="Times New Roman" w:hAnsi="Times New Roman"/>
          <w:sz w:val="24"/>
          <w:szCs w:val="24"/>
          <w:lang w:val="ro-RO"/>
        </w:rPr>
        <w:t>şi</w:t>
      </w:r>
      <w:proofErr w:type="spellEnd"/>
      <w:r w:rsidRPr="007266F1">
        <w:rPr>
          <w:rFonts w:ascii="Times New Roman" w:hAnsi="Times New Roman"/>
          <w:sz w:val="24"/>
          <w:szCs w:val="24"/>
          <w:lang w:val="ro-RO"/>
        </w:rPr>
        <w:t xml:space="preserve"> al </w:t>
      </w:r>
      <w:proofErr w:type="spellStart"/>
      <w:r w:rsidRPr="007266F1">
        <w:rPr>
          <w:rFonts w:ascii="Times New Roman" w:hAnsi="Times New Roman"/>
          <w:sz w:val="24"/>
          <w:szCs w:val="24"/>
          <w:lang w:val="ro-RO"/>
        </w:rPr>
        <w:t>relaţiilor</w:t>
      </w:r>
      <w:proofErr w:type="spellEnd"/>
      <w:r w:rsidRPr="007266F1">
        <w:rPr>
          <w:rFonts w:ascii="Times New Roman" w:hAnsi="Times New Roman"/>
          <w:sz w:val="24"/>
          <w:szCs w:val="24"/>
          <w:lang w:val="ro-RO"/>
        </w:rPr>
        <w:t xml:space="preserve"> de muncă, luând cunoștință de </w:t>
      </w:r>
      <w:proofErr w:type="spellStart"/>
      <w:r w:rsidRPr="007266F1">
        <w:rPr>
          <w:rFonts w:ascii="Times New Roman" w:hAnsi="Times New Roman"/>
          <w:sz w:val="24"/>
          <w:szCs w:val="24"/>
          <w:lang w:val="ro-RO"/>
        </w:rPr>
        <w:t>instituţiile</w:t>
      </w:r>
      <w:proofErr w:type="spellEnd"/>
      <w:r w:rsidRPr="007266F1">
        <w:rPr>
          <w:rFonts w:ascii="Times New Roman" w:hAnsi="Times New Roman"/>
          <w:sz w:val="24"/>
          <w:szCs w:val="24"/>
          <w:lang w:val="ro-RO"/>
        </w:rPr>
        <w:t xml:space="preserve"> competente de la care se pot </w:t>
      </w:r>
      <w:proofErr w:type="spellStart"/>
      <w:r w:rsidRPr="007266F1">
        <w:rPr>
          <w:rFonts w:ascii="Times New Roman" w:hAnsi="Times New Roman"/>
          <w:sz w:val="24"/>
          <w:szCs w:val="24"/>
          <w:lang w:val="ro-RO"/>
        </w:rPr>
        <w:t>obţine</w:t>
      </w:r>
      <w:proofErr w:type="spellEnd"/>
      <w:r w:rsidRPr="007266F1">
        <w:rPr>
          <w:rFonts w:ascii="Times New Roman" w:hAnsi="Times New Roman"/>
          <w:sz w:val="24"/>
          <w:szCs w:val="24"/>
          <w:lang w:val="ro-RO"/>
        </w:rPr>
        <w:t xml:space="preserve"> </w:t>
      </w:r>
      <w:proofErr w:type="spellStart"/>
      <w:r w:rsidRPr="007266F1">
        <w:rPr>
          <w:rFonts w:ascii="Times New Roman" w:hAnsi="Times New Roman"/>
          <w:sz w:val="24"/>
          <w:szCs w:val="24"/>
          <w:lang w:val="ro-RO"/>
        </w:rPr>
        <w:t>informaţii</w:t>
      </w:r>
      <w:proofErr w:type="spellEnd"/>
      <w:r w:rsidRPr="007266F1">
        <w:rPr>
          <w:rFonts w:ascii="Times New Roman" w:hAnsi="Times New Roman"/>
          <w:sz w:val="24"/>
          <w:szCs w:val="24"/>
          <w:lang w:val="ro-RO"/>
        </w:rPr>
        <w:t xml:space="preserve"> detaliate privind reglementările respective. </w:t>
      </w:r>
    </w:p>
    <w:p w14:paraId="218F00DB" w14:textId="77777777" w:rsidR="00AD4377" w:rsidRPr="007266F1" w:rsidRDefault="00AD4377" w:rsidP="00AD4377">
      <w:pPr>
        <w:spacing w:before="100" w:beforeAutospacing="1" w:after="100" w:afterAutospacing="1"/>
        <w:ind w:left="600"/>
        <w:jc w:val="both"/>
        <w:rPr>
          <w:rFonts w:ascii="Times New Roman" w:hAnsi="Times New Roman"/>
          <w:noProof/>
          <w:sz w:val="24"/>
          <w:szCs w:val="24"/>
          <w:lang w:val="ro-RO"/>
        </w:rPr>
      </w:pPr>
      <w:r w:rsidRPr="007266F1">
        <w:rPr>
          <w:rFonts w:ascii="Times New Roman" w:hAnsi="Times New Roman"/>
          <w:noProof/>
          <w:sz w:val="24"/>
          <w:szCs w:val="24"/>
          <w:lang w:val="ro-RO"/>
        </w:rPr>
        <w:t>Data completării .....................(ziua, luna anul).</w:t>
      </w:r>
    </w:p>
    <w:p w14:paraId="06208F14"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Operator economic,</w:t>
      </w:r>
    </w:p>
    <w:p w14:paraId="2A1DAA9D"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w:t>
      </w:r>
    </w:p>
    <w:p w14:paraId="4F27134A"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operatorului economic)</w:t>
      </w:r>
    </w:p>
    <w:p w14:paraId="291BD7F3"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 xml:space="preserve">………………..……......................... </w:t>
      </w:r>
    </w:p>
    <w:p w14:paraId="2C38457E" w14:textId="77777777" w:rsidR="00AD4377" w:rsidRPr="007266F1" w:rsidRDefault="00AD4377" w:rsidP="00AD4377">
      <w:pPr>
        <w:spacing w:before="100" w:beforeAutospacing="1" w:after="100" w:afterAutospacing="1"/>
        <w:jc w:val="center"/>
        <w:rPr>
          <w:rFonts w:ascii="Times New Roman" w:hAnsi="Times New Roman"/>
          <w:noProof/>
          <w:sz w:val="24"/>
          <w:szCs w:val="24"/>
          <w:lang w:val="ro-RO"/>
        </w:rPr>
      </w:pPr>
      <w:r w:rsidRPr="007266F1">
        <w:rPr>
          <w:rFonts w:ascii="Times New Roman" w:hAnsi="Times New Roman"/>
          <w:noProof/>
          <w:sz w:val="24"/>
          <w:szCs w:val="24"/>
          <w:lang w:val="ro-RO"/>
        </w:rPr>
        <w:t>(numele persoanei autorizate şi semnătura)</w:t>
      </w:r>
    </w:p>
    <w:p w14:paraId="05CEBFCE" w14:textId="77777777" w:rsidR="00AD4377" w:rsidRPr="007266F1" w:rsidRDefault="00AD4377" w:rsidP="00AD4377">
      <w:pPr>
        <w:spacing w:before="100" w:beforeAutospacing="1" w:after="100" w:afterAutospacing="1"/>
        <w:jc w:val="both"/>
        <w:rPr>
          <w:rFonts w:ascii="Times New Roman" w:hAnsi="Times New Roman"/>
          <w:noProof/>
          <w:sz w:val="24"/>
          <w:szCs w:val="24"/>
          <w:lang w:val="ro-RO"/>
        </w:rPr>
      </w:pPr>
    </w:p>
    <w:p w14:paraId="117CED24"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CC65E8D"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049D5D2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DCB3110"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6B55821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567B1F9A" w14:textId="77777777" w:rsidR="00B16E93" w:rsidRPr="007266F1" w:rsidRDefault="00B16E93" w:rsidP="00AD4377">
      <w:pPr>
        <w:spacing w:before="100" w:beforeAutospacing="1" w:after="100" w:afterAutospacing="1"/>
        <w:jc w:val="both"/>
        <w:rPr>
          <w:rFonts w:ascii="Times New Roman" w:hAnsi="Times New Roman"/>
          <w:i/>
          <w:noProof/>
          <w:sz w:val="22"/>
          <w:szCs w:val="24"/>
          <w:lang w:val="ro-RO"/>
        </w:rPr>
      </w:pPr>
    </w:p>
    <w:p w14:paraId="235D61D8" w14:textId="77777777" w:rsidR="00AD4377" w:rsidRDefault="00AD4377" w:rsidP="00AD4377">
      <w:pPr>
        <w:spacing w:line="360" w:lineRule="auto"/>
        <w:jc w:val="both"/>
        <w:rPr>
          <w:rFonts w:ascii="Times New Roman" w:hAnsi="Times New Roman"/>
          <w:i/>
          <w:spacing w:val="-1"/>
          <w:sz w:val="24"/>
          <w:szCs w:val="24"/>
          <w:lang w:val="ro-RO"/>
        </w:rPr>
      </w:pPr>
    </w:p>
    <w:p w14:paraId="17BA296C" w14:textId="77777777" w:rsidR="005B6C09" w:rsidRDefault="005B6C09" w:rsidP="00AD4377">
      <w:pPr>
        <w:spacing w:line="360" w:lineRule="auto"/>
        <w:jc w:val="both"/>
        <w:rPr>
          <w:rFonts w:ascii="Times New Roman" w:hAnsi="Times New Roman"/>
          <w:i/>
          <w:spacing w:val="-1"/>
          <w:sz w:val="24"/>
          <w:szCs w:val="24"/>
          <w:lang w:val="ro-RO"/>
        </w:rPr>
      </w:pPr>
    </w:p>
    <w:p w14:paraId="68B52ADD" w14:textId="77777777" w:rsidR="005B6C09" w:rsidRPr="007266F1" w:rsidRDefault="005B6C09" w:rsidP="00AD4377">
      <w:pPr>
        <w:spacing w:line="360" w:lineRule="auto"/>
        <w:jc w:val="both"/>
        <w:rPr>
          <w:rFonts w:ascii="Times New Roman" w:hAnsi="Times New Roman"/>
          <w:i/>
          <w:spacing w:val="-1"/>
          <w:sz w:val="24"/>
          <w:szCs w:val="24"/>
          <w:lang w:val="ro-RO"/>
        </w:rPr>
      </w:pPr>
    </w:p>
    <w:p w14:paraId="75F9392A" w14:textId="40DBC990" w:rsidR="00AD4377" w:rsidRPr="007266F1" w:rsidRDefault="00AD4377" w:rsidP="00AD4377">
      <w:pPr>
        <w:pStyle w:val="DefaultText"/>
        <w:tabs>
          <w:tab w:val="center" w:pos="2160"/>
          <w:tab w:val="center" w:pos="7920"/>
        </w:tabs>
        <w:jc w:val="both"/>
        <w:rPr>
          <w:b/>
          <w:bCs/>
          <w:i/>
          <w:noProof w:val="0"/>
          <w:color w:val="365F91"/>
          <w:spacing w:val="-1"/>
          <w:szCs w:val="24"/>
          <w:lang w:val="ro-RO" w:eastAsia="ro-RO"/>
        </w:rPr>
      </w:pPr>
    </w:p>
    <w:p w14:paraId="3BBEB144" w14:textId="698E0A0B" w:rsidR="00B16E93" w:rsidRPr="007266F1" w:rsidRDefault="005D3155" w:rsidP="005D3155">
      <w:pPr>
        <w:overflowPunct/>
        <w:autoSpaceDE/>
        <w:autoSpaceDN/>
        <w:adjustRightInd/>
        <w:jc w:val="right"/>
        <w:textAlignment w:val="auto"/>
        <w:rPr>
          <w:szCs w:val="24"/>
          <w:lang w:val="ro-RO"/>
        </w:rPr>
      </w:pPr>
      <w:r w:rsidRPr="007266F1">
        <w:rPr>
          <w:rFonts w:ascii="Times New Roman" w:hAnsi="Times New Roman"/>
          <w:bCs/>
          <w:sz w:val="24"/>
          <w:szCs w:val="24"/>
          <w:lang w:val="ro-RO"/>
        </w:rPr>
        <w:lastRenderedPageBreak/>
        <w:t xml:space="preserve">Formular nr. </w:t>
      </w:r>
      <w:r w:rsidR="00E33D24">
        <w:rPr>
          <w:rFonts w:ascii="Times New Roman" w:hAnsi="Times New Roman"/>
          <w:bCs/>
          <w:sz w:val="24"/>
          <w:szCs w:val="24"/>
          <w:lang w:val="ro-RO"/>
        </w:rPr>
        <w:t>9</w:t>
      </w:r>
    </w:p>
    <w:p w14:paraId="2FB43017" w14:textId="093A3E8C" w:rsidR="005B6C09" w:rsidRDefault="005B6C09">
      <w:pPr>
        <w:overflowPunct/>
        <w:autoSpaceDE/>
        <w:autoSpaceDN/>
        <w:adjustRightInd/>
        <w:spacing w:after="160" w:line="259" w:lineRule="auto"/>
        <w:textAlignment w:val="auto"/>
        <w:rPr>
          <w:rFonts w:ascii="Times New Roman" w:hAnsi="Times New Roman"/>
          <w:bCs/>
          <w:sz w:val="24"/>
          <w:szCs w:val="24"/>
          <w:lang w:val="ro-RO"/>
        </w:rPr>
      </w:pPr>
    </w:p>
    <w:p w14:paraId="3C79B964" w14:textId="77777777" w:rsidR="005B6C09" w:rsidRPr="00B16E93" w:rsidRDefault="005B6C09" w:rsidP="005B6C09">
      <w:pPr>
        <w:pStyle w:val="Heading2"/>
        <w:rPr>
          <w:rFonts w:ascii="Times New Roman" w:eastAsia="Calibri" w:hAnsi="Times New Roman"/>
          <w:color w:val="000000" w:themeColor="text1"/>
          <w:sz w:val="22"/>
          <w:szCs w:val="20"/>
        </w:rPr>
      </w:pPr>
      <w:bookmarkStart w:id="8" w:name="_Toc151034948"/>
      <w:r>
        <w:rPr>
          <w:rFonts w:ascii="Times New Roman" w:eastAsia="Calibri" w:hAnsi="Times New Roman"/>
          <w:color w:val="000000" w:themeColor="text1"/>
          <w:sz w:val="22"/>
          <w:szCs w:val="20"/>
        </w:rPr>
        <w:t>Ofertant,</w:t>
      </w:r>
      <w:r w:rsidRPr="00B16E93">
        <w:rPr>
          <w:rFonts w:ascii="Times New Roman" w:eastAsia="Calibri" w:hAnsi="Times New Roman"/>
          <w:color w:val="000000" w:themeColor="text1"/>
          <w:sz w:val="22"/>
          <w:szCs w:val="20"/>
        </w:rPr>
        <w:t xml:space="preserve"> </w:t>
      </w:r>
      <w:bookmarkEnd w:id="8"/>
    </w:p>
    <w:p w14:paraId="24C9F36B" w14:textId="77777777" w:rsidR="005B6C09" w:rsidRPr="00B16E93" w:rsidRDefault="005B6C09" w:rsidP="005B6C09">
      <w:pPr>
        <w:shd w:val="clear" w:color="auto" w:fill="FFFFFF"/>
        <w:rPr>
          <w:rFonts w:ascii="Times New Roman" w:eastAsiaTheme="minorEastAsia" w:hAnsi="Times New Roman"/>
          <w:i/>
          <w:iCs/>
          <w:spacing w:val="-2"/>
          <w:w w:val="90"/>
          <w:sz w:val="22"/>
          <w:lang w:val="ro-RO"/>
        </w:rPr>
      </w:pPr>
      <w:r w:rsidRPr="00B16E93">
        <w:rPr>
          <w:rFonts w:ascii="Times New Roman" w:hAnsi="Times New Roman"/>
          <w:i/>
          <w:iCs/>
          <w:spacing w:val="-2"/>
          <w:w w:val="90"/>
          <w:sz w:val="22"/>
          <w:lang w:val="ro-RO"/>
        </w:rPr>
        <w:t>…………………………………</w:t>
      </w:r>
    </w:p>
    <w:p w14:paraId="728C0B49" w14:textId="77777777" w:rsidR="005B6C09" w:rsidRPr="00B16E93" w:rsidRDefault="005B6C09" w:rsidP="005B6C09">
      <w:pPr>
        <w:shd w:val="clear" w:color="auto" w:fill="FFFFFF"/>
        <w:rPr>
          <w:rFonts w:ascii="Times New Roman" w:hAnsi="Times New Roman"/>
          <w:iCs/>
          <w:spacing w:val="-2"/>
          <w:w w:val="90"/>
          <w:sz w:val="22"/>
          <w:lang w:val="ro-RO"/>
        </w:rPr>
      </w:pPr>
      <w:r w:rsidRPr="00B16E93">
        <w:rPr>
          <w:rFonts w:ascii="Times New Roman" w:hAnsi="Times New Roman"/>
          <w:iCs/>
          <w:spacing w:val="-2"/>
          <w:w w:val="90"/>
          <w:sz w:val="22"/>
          <w:lang w:val="ro-RO"/>
        </w:rPr>
        <w:t>(denumirea/numele)</w:t>
      </w:r>
    </w:p>
    <w:p w14:paraId="0199F14D" w14:textId="77777777" w:rsidR="005B6C09" w:rsidRDefault="005B6C09" w:rsidP="005B6C09">
      <w:pPr>
        <w:shd w:val="clear" w:color="auto" w:fill="FFFFFF"/>
        <w:rPr>
          <w:rFonts w:ascii="Times New Roman" w:hAnsi="Times New Roman"/>
          <w:i/>
          <w:iCs/>
          <w:spacing w:val="-2"/>
          <w:w w:val="90"/>
          <w:lang w:val="ro-RO"/>
        </w:rPr>
      </w:pPr>
    </w:p>
    <w:p w14:paraId="09CABB2B" w14:textId="77777777" w:rsidR="005B6C09" w:rsidRDefault="005B6C09" w:rsidP="005B6C09">
      <w:pPr>
        <w:shd w:val="clear" w:color="auto" w:fill="FFFFFF"/>
        <w:rPr>
          <w:rFonts w:ascii="Times New Roman" w:hAnsi="Times New Roman"/>
          <w:i/>
          <w:iCs/>
          <w:spacing w:val="-2"/>
          <w:w w:val="90"/>
          <w:lang w:val="ro-RO"/>
        </w:rPr>
      </w:pPr>
    </w:p>
    <w:p w14:paraId="417B09D5" w14:textId="77777777" w:rsidR="005B6C09" w:rsidRPr="00B16E93" w:rsidRDefault="005B6C09" w:rsidP="005B6C09">
      <w:pPr>
        <w:shd w:val="clear" w:color="auto" w:fill="FFFFFF"/>
        <w:jc w:val="center"/>
        <w:rPr>
          <w:rFonts w:ascii="Times New Roman" w:hAnsi="Times New Roman"/>
          <w:i/>
          <w:iCs/>
          <w:spacing w:val="-2"/>
          <w:w w:val="90"/>
          <w:sz w:val="18"/>
          <w:lang w:val="ro-RO"/>
        </w:rPr>
      </w:pPr>
    </w:p>
    <w:p w14:paraId="283511FA" w14:textId="77777777" w:rsidR="005B6C09" w:rsidRPr="00B16E93" w:rsidRDefault="005B6C09" w:rsidP="005B6C09">
      <w:pPr>
        <w:shd w:val="clear" w:color="auto" w:fill="FFFFFF"/>
        <w:jc w:val="center"/>
        <w:rPr>
          <w:rFonts w:ascii="Times New Roman" w:hAnsi="Times New Roman"/>
          <w:b/>
          <w:iCs/>
          <w:spacing w:val="-2"/>
          <w:w w:val="90"/>
          <w:sz w:val="18"/>
          <w:lang w:val="ro-RO"/>
        </w:rPr>
      </w:pPr>
      <w:r>
        <w:rPr>
          <w:rFonts w:ascii="Times New Roman" w:hAnsi="Times New Roman"/>
          <w:b/>
          <w:iCs/>
          <w:spacing w:val="-2"/>
          <w:w w:val="90"/>
          <w:sz w:val="24"/>
          <w:lang w:val="ro-RO"/>
        </w:rPr>
        <w:t>Acord prelucrare date cu caracter personal</w:t>
      </w:r>
    </w:p>
    <w:p w14:paraId="16FF5AAC" w14:textId="77777777" w:rsidR="005B6C09" w:rsidRDefault="005B6C09" w:rsidP="005B6C09">
      <w:pPr>
        <w:shd w:val="clear" w:color="auto" w:fill="FFFFFF"/>
        <w:rPr>
          <w:rFonts w:ascii="Times New Roman" w:hAnsi="Times New Roman"/>
          <w:i/>
          <w:iCs/>
          <w:spacing w:val="-2"/>
          <w:w w:val="90"/>
          <w:lang w:val="ro-RO"/>
        </w:rPr>
      </w:pPr>
    </w:p>
    <w:p w14:paraId="5D462A76" w14:textId="77777777" w:rsidR="005B6C09" w:rsidRDefault="005B6C09" w:rsidP="005B6C09">
      <w:pPr>
        <w:shd w:val="clear" w:color="auto" w:fill="FFFFFF"/>
        <w:rPr>
          <w:rFonts w:ascii="Times New Roman" w:hAnsi="Times New Roman"/>
          <w:lang w:val="ro-RO"/>
        </w:rPr>
      </w:pPr>
    </w:p>
    <w:p w14:paraId="67D7D0A0" w14:textId="77777777" w:rsidR="005B6C09" w:rsidRDefault="005B6C09" w:rsidP="005B6C09">
      <w:pPr>
        <w:shd w:val="clear" w:color="auto" w:fill="FFFFFF"/>
        <w:rPr>
          <w:rFonts w:ascii="Times New Roman" w:hAnsi="Times New Roman"/>
          <w:lang w:val="ro-RO"/>
        </w:rPr>
      </w:pPr>
    </w:p>
    <w:p w14:paraId="5D6B6935" w14:textId="77777777" w:rsidR="005B6C09" w:rsidRPr="009A03D2" w:rsidRDefault="005B6C09" w:rsidP="005B6C09">
      <w:pPr>
        <w:shd w:val="clear" w:color="auto" w:fill="FFFFFF"/>
        <w:tabs>
          <w:tab w:val="left" w:leader="dot" w:pos="5407"/>
          <w:tab w:val="left" w:leader="dot" w:pos="8424"/>
          <w:tab w:val="left" w:leader="dot" w:pos="9238"/>
        </w:tabs>
        <w:jc w:val="both"/>
        <w:rPr>
          <w:rFonts w:ascii="Times New Roman" w:hAnsi="Times New Roman"/>
          <w:sz w:val="22"/>
          <w:lang w:val="ro-RO"/>
        </w:rPr>
      </w:pPr>
      <w:r w:rsidRPr="009A03D2">
        <w:rPr>
          <w:rFonts w:ascii="Times New Roman" w:hAnsi="Times New Roman"/>
          <w:spacing w:val="-2"/>
          <w:sz w:val="22"/>
          <w:lang w:val="ro-RO"/>
        </w:rPr>
        <w:t>Subsemnatul</w:t>
      </w:r>
      <w:r>
        <w:rPr>
          <w:rFonts w:ascii="Times New Roman" w:hAnsi="Times New Roman"/>
          <w:sz w:val="22"/>
          <w:lang w:val="ro-RO"/>
        </w:rPr>
        <w:tab/>
        <w:t xml:space="preserve">,   posesor  </w:t>
      </w:r>
      <w:r w:rsidRPr="009A03D2">
        <w:rPr>
          <w:rFonts w:ascii="Times New Roman" w:hAnsi="Times New Roman"/>
          <w:sz w:val="22"/>
          <w:lang w:val="ro-RO"/>
        </w:rPr>
        <w:t>al</w:t>
      </w:r>
      <w:r>
        <w:rPr>
          <w:rFonts w:ascii="Times New Roman" w:hAnsi="Times New Roman"/>
          <w:sz w:val="22"/>
          <w:lang w:val="ro-RO"/>
        </w:rPr>
        <w:t>...</w:t>
      </w:r>
      <w:r w:rsidRPr="009A03D2">
        <w:rPr>
          <w:rFonts w:ascii="Times New Roman" w:hAnsi="Times New Roman"/>
          <w:sz w:val="22"/>
          <w:lang w:val="ro-RO"/>
        </w:rPr>
        <w:t>....   Seria</w:t>
      </w:r>
      <w:r w:rsidRPr="009A03D2">
        <w:rPr>
          <w:rFonts w:ascii="Times New Roman" w:hAnsi="Times New Roman"/>
          <w:sz w:val="22"/>
          <w:lang w:val="ro-RO"/>
        </w:rPr>
        <w:tab/>
      </w:r>
      <w:r w:rsidRPr="009A03D2">
        <w:rPr>
          <w:rFonts w:ascii="Times New Roman" w:hAnsi="Times New Roman"/>
          <w:spacing w:val="-4"/>
          <w:sz w:val="22"/>
          <w:lang w:val="ro-RO"/>
        </w:rPr>
        <w:t>Nr</w:t>
      </w:r>
      <w:r>
        <w:rPr>
          <w:rFonts w:ascii="Times New Roman" w:hAnsi="Times New Roman"/>
          <w:sz w:val="22"/>
          <w:lang w:val="ro-RO"/>
        </w:rPr>
        <w:t xml:space="preserve"> ........</w:t>
      </w:r>
      <w:r w:rsidRPr="009A03D2">
        <w:rPr>
          <w:rFonts w:ascii="Times New Roman" w:hAnsi="Times New Roman"/>
          <w:spacing w:val="-2"/>
          <w:sz w:val="22"/>
          <w:lang w:val="ro-RO"/>
        </w:rPr>
        <w:t xml:space="preserve">eliberat </w:t>
      </w:r>
      <w:r w:rsidRPr="009A03D2">
        <w:rPr>
          <w:rFonts w:ascii="Times New Roman" w:hAnsi="Times New Roman"/>
          <w:spacing w:val="-11"/>
          <w:sz w:val="22"/>
          <w:lang w:val="ro-RO"/>
        </w:rPr>
        <w:t>de</w:t>
      </w:r>
      <w:r>
        <w:rPr>
          <w:rFonts w:ascii="Times New Roman" w:hAnsi="Times New Roman"/>
          <w:sz w:val="22"/>
          <w:lang w:val="ro-RO"/>
        </w:rPr>
        <w:tab/>
        <w:t xml:space="preserve">, în calitate de </w:t>
      </w:r>
      <w:r>
        <w:rPr>
          <w:rFonts w:ascii="Times New Roman" w:hAnsi="Times New Roman"/>
          <w:sz w:val="22"/>
          <w:lang w:val="ro-RO"/>
        </w:rPr>
        <w:tab/>
        <w:t xml:space="preserve">declar prin </w:t>
      </w:r>
      <w:r w:rsidRPr="009A03D2">
        <w:rPr>
          <w:rFonts w:ascii="Times New Roman" w:hAnsi="Times New Roman"/>
          <w:sz w:val="22"/>
          <w:lang w:val="ro-RO"/>
        </w:rPr>
        <w:t>prezenta că sunt de acord ca ....................................... să fie autorizată prin</w:t>
      </w:r>
      <w:r>
        <w:rPr>
          <w:rFonts w:ascii="Times New Roman" w:hAnsi="Times New Roman"/>
          <w:sz w:val="22"/>
          <w:lang w:val="ro-RO"/>
        </w:rPr>
        <w:t xml:space="preserve"> compartimentul de specialitate </w:t>
      </w:r>
      <w:r w:rsidRPr="009A03D2">
        <w:rPr>
          <w:rFonts w:ascii="Times New Roman" w:hAnsi="Times New Roman"/>
          <w:sz w:val="22"/>
          <w:lang w:val="ro-RO"/>
        </w:rPr>
        <w:t>responsabil cu evaluarea/</w:t>
      </w:r>
      <w:proofErr w:type="spellStart"/>
      <w:r w:rsidRPr="009A03D2">
        <w:rPr>
          <w:rFonts w:ascii="Times New Roman" w:hAnsi="Times New Roman"/>
          <w:sz w:val="22"/>
          <w:lang w:val="ro-RO"/>
        </w:rPr>
        <w:t>selecţia</w:t>
      </w:r>
      <w:proofErr w:type="spellEnd"/>
      <w:r w:rsidRPr="009A03D2">
        <w:rPr>
          <w:rFonts w:ascii="Times New Roman" w:hAnsi="Times New Roman"/>
          <w:sz w:val="22"/>
          <w:lang w:val="ro-RO"/>
        </w:rPr>
        <w:t xml:space="preserve"> și  contractarea în  cadrul  procedurii  de atribuire a  contractului  de  achiziție </w:t>
      </w:r>
      <w:r w:rsidRPr="009A03D2">
        <w:rPr>
          <w:rFonts w:ascii="Times New Roman" w:hAnsi="Times New Roman"/>
          <w:spacing w:val="-3"/>
          <w:sz w:val="22"/>
          <w:lang w:val="ro-RO"/>
        </w:rPr>
        <w:t>publică.............................................................................</w:t>
      </w:r>
    </w:p>
    <w:p w14:paraId="7CB00359" w14:textId="77777777" w:rsidR="005B6C09" w:rsidRPr="009A03D2" w:rsidRDefault="005B6C09" w:rsidP="005B6C09">
      <w:pPr>
        <w:shd w:val="clear" w:color="auto" w:fill="FFFFFF"/>
        <w:spacing w:before="7" w:line="252" w:lineRule="exact"/>
        <w:ind w:left="7"/>
        <w:jc w:val="both"/>
        <w:rPr>
          <w:rFonts w:ascii="Times New Roman" w:hAnsi="Times New Roman"/>
          <w:sz w:val="22"/>
          <w:lang w:val="ro-RO"/>
        </w:rPr>
      </w:pPr>
      <w:r w:rsidRPr="009A03D2">
        <w:rPr>
          <w:rFonts w:ascii="Times New Roman" w:hAnsi="Times New Roman"/>
          <w:sz w:val="22"/>
          <w:lang w:val="ro-RO"/>
        </w:rPr>
        <w:t xml:space="preserve">să proceseze datele mele personale/a </w:t>
      </w:r>
      <w:proofErr w:type="spellStart"/>
      <w:r w:rsidRPr="009A03D2">
        <w:rPr>
          <w:rFonts w:ascii="Times New Roman" w:hAnsi="Times New Roman"/>
          <w:sz w:val="22"/>
          <w:lang w:val="ro-RO"/>
        </w:rPr>
        <w:t>entităţii</w:t>
      </w:r>
      <w:proofErr w:type="spellEnd"/>
      <w:r w:rsidRPr="009A03D2">
        <w:rPr>
          <w:rFonts w:ascii="Times New Roman" w:hAnsi="Times New Roman"/>
          <w:sz w:val="22"/>
          <w:lang w:val="ro-RO"/>
        </w:rPr>
        <w:t xml:space="preserve"> juridice pe care o reprezint în cadrul </w:t>
      </w:r>
      <w:proofErr w:type="spellStart"/>
      <w:r w:rsidRPr="009A03D2">
        <w:rPr>
          <w:rFonts w:ascii="Times New Roman" w:hAnsi="Times New Roman"/>
          <w:sz w:val="22"/>
          <w:lang w:val="ro-RO"/>
        </w:rPr>
        <w:t>activităţii</w:t>
      </w:r>
      <w:proofErr w:type="spellEnd"/>
      <w:r w:rsidRPr="009A03D2">
        <w:rPr>
          <w:rFonts w:ascii="Times New Roman" w:hAnsi="Times New Roman"/>
          <w:sz w:val="22"/>
          <w:lang w:val="ro-RO"/>
        </w:rPr>
        <w:t xml:space="preserve"> de evaluare și contractare, în baza Regulamentului UE 679/2016 </w:t>
      </w:r>
      <w:r w:rsidRPr="009A03D2">
        <w:rPr>
          <w:rFonts w:ascii="Times New Roman" w:hAnsi="Times New Roman"/>
          <w:i/>
          <w:iCs/>
          <w:sz w:val="22"/>
          <w:lang w:val="ro-RO"/>
        </w:rPr>
        <w:t xml:space="preserve">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persoanelor fizice în ceea ce </w:t>
      </w:r>
      <w:proofErr w:type="spellStart"/>
      <w:r w:rsidRPr="009A03D2">
        <w:rPr>
          <w:rFonts w:ascii="Times New Roman" w:hAnsi="Times New Roman"/>
          <w:i/>
          <w:iCs/>
          <w:sz w:val="22"/>
          <w:lang w:val="ro-RO"/>
        </w:rPr>
        <w:t>priveşte</w:t>
      </w:r>
      <w:proofErr w:type="spellEnd"/>
      <w:r w:rsidRPr="009A03D2">
        <w:rPr>
          <w:rFonts w:ascii="Times New Roman" w:hAnsi="Times New Roman"/>
          <w:i/>
          <w:iCs/>
          <w:sz w:val="22"/>
          <w:lang w:val="ro-RO"/>
        </w:rPr>
        <w:t xml:space="preserve"> prelucrarea datelor cu caracter personal și privind libera </w:t>
      </w:r>
      <w:proofErr w:type="spellStart"/>
      <w:r w:rsidRPr="009A03D2">
        <w:rPr>
          <w:rFonts w:ascii="Times New Roman" w:hAnsi="Times New Roman"/>
          <w:i/>
          <w:iCs/>
          <w:sz w:val="22"/>
          <w:lang w:val="ro-RO"/>
        </w:rPr>
        <w:t>circulaţie</w:t>
      </w:r>
      <w:proofErr w:type="spellEnd"/>
      <w:r w:rsidRPr="009A03D2">
        <w:rPr>
          <w:rFonts w:ascii="Times New Roman" w:hAnsi="Times New Roman"/>
          <w:i/>
          <w:iCs/>
          <w:sz w:val="22"/>
          <w:lang w:val="ro-RO"/>
        </w:rPr>
        <w:t xml:space="preserve"> a acestor date și de abrogare a Directivei 95/46/CE (Regulamentul general privind </w:t>
      </w:r>
      <w:proofErr w:type="spellStart"/>
      <w:r w:rsidRPr="009A03D2">
        <w:rPr>
          <w:rFonts w:ascii="Times New Roman" w:hAnsi="Times New Roman"/>
          <w:i/>
          <w:iCs/>
          <w:sz w:val="22"/>
          <w:lang w:val="ro-RO"/>
        </w:rPr>
        <w:t>protecţia</w:t>
      </w:r>
      <w:proofErr w:type="spellEnd"/>
      <w:r w:rsidRPr="009A03D2">
        <w:rPr>
          <w:rFonts w:ascii="Times New Roman" w:hAnsi="Times New Roman"/>
          <w:i/>
          <w:iCs/>
          <w:sz w:val="22"/>
          <w:lang w:val="ro-RO"/>
        </w:rPr>
        <w:t xml:space="preserve"> datelor), </w:t>
      </w:r>
      <w:r w:rsidRPr="009A03D2">
        <w:rPr>
          <w:rFonts w:ascii="Times New Roman" w:hAnsi="Times New Roman"/>
          <w:sz w:val="22"/>
          <w:lang w:val="ro-RO"/>
        </w:rPr>
        <w:t>precum și prelucrarea, stocarea/arhivarea datelor conform normelor legale incidente.</w:t>
      </w:r>
    </w:p>
    <w:p w14:paraId="077D5928" w14:textId="77777777" w:rsidR="005B6C09" w:rsidRPr="009A03D2" w:rsidRDefault="005B6C09" w:rsidP="005B6C09">
      <w:pPr>
        <w:shd w:val="clear" w:color="auto" w:fill="FFFFFF"/>
        <w:spacing w:line="252" w:lineRule="exact"/>
        <w:ind w:right="14" w:firstLine="727"/>
        <w:jc w:val="both"/>
        <w:rPr>
          <w:rFonts w:ascii="Times New Roman" w:hAnsi="Times New Roman"/>
          <w:sz w:val="22"/>
          <w:lang w:val="ro-RO"/>
        </w:rPr>
      </w:pPr>
      <w:r w:rsidRPr="009A03D2">
        <w:rPr>
          <w:rFonts w:ascii="Times New Roman" w:hAnsi="Times New Roman"/>
          <w:sz w:val="22"/>
          <w:lang w:val="ro-RO"/>
        </w:rPr>
        <w:t xml:space="preserve">Declar că am luat la </w:t>
      </w:r>
      <w:proofErr w:type="spellStart"/>
      <w:r w:rsidRPr="009A03D2">
        <w:rPr>
          <w:rFonts w:ascii="Times New Roman" w:hAnsi="Times New Roman"/>
          <w:sz w:val="22"/>
          <w:lang w:val="ro-RO"/>
        </w:rPr>
        <w:t>cunoştinţă</w:t>
      </w:r>
      <w:proofErr w:type="spellEnd"/>
      <w:r w:rsidRPr="009A03D2">
        <w:rPr>
          <w:rFonts w:ascii="Times New Roman" w:hAnsi="Times New Roman"/>
          <w:sz w:val="22"/>
          <w:lang w:val="ro-RO"/>
        </w:rPr>
        <w:t xml:space="preserve"> de drepturile mele conferite de Regulamentului UE 679/2016, inclusiv despre drepturile pe care </w:t>
      </w:r>
      <w:proofErr w:type="spellStart"/>
      <w:r w:rsidRPr="009A03D2">
        <w:rPr>
          <w:rFonts w:ascii="Times New Roman" w:hAnsi="Times New Roman"/>
          <w:sz w:val="22"/>
          <w:lang w:val="ro-RO"/>
        </w:rPr>
        <w:t>subiecţii</w:t>
      </w:r>
      <w:proofErr w:type="spellEnd"/>
      <w:r w:rsidRPr="009A03D2">
        <w:rPr>
          <w:rFonts w:ascii="Times New Roman" w:hAnsi="Times New Roman"/>
          <w:sz w:val="22"/>
          <w:lang w:val="ro-RO"/>
        </w:rPr>
        <w:t xml:space="preserve"> datelor cu caracter personal le </w:t>
      </w:r>
      <w:proofErr w:type="spellStart"/>
      <w:r w:rsidRPr="009A03D2">
        <w:rPr>
          <w:rFonts w:ascii="Times New Roman" w:hAnsi="Times New Roman"/>
          <w:sz w:val="22"/>
          <w:lang w:val="ro-RO"/>
        </w:rPr>
        <w:t>deţin</w:t>
      </w:r>
      <w:proofErr w:type="spellEnd"/>
      <w:r w:rsidRPr="009A03D2">
        <w:rPr>
          <w:rFonts w:ascii="Times New Roman" w:hAnsi="Times New Roman"/>
          <w:sz w:val="22"/>
          <w:lang w:val="ro-RO"/>
        </w:rPr>
        <w:t xml:space="preserve">, dreptul la acces la date, dreptul la </w:t>
      </w:r>
      <w:proofErr w:type="spellStart"/>
      <w:r w:rsidRPr="009A03D2">
        <w:rPr>
          <w:rFonts w:ascii="Times New Roman" w:hAnsi="Times New Roman"/>
          <w:sz w:val="22"/>
          <w:lang w:val="ro-RO"/>
        </w:rPr>
        <w:t>ştergerea</w:t>
      </w:r>
      <w:proofErr w:type="spellEnd"/>
      <w:r w:rsidRPr="009A03D2">
        <w:rPr>
          <w:rFonts w:ascii="Times New Roman" w:hAnsi="Times New Roman"/>
          <w:sz w:val="22"/>
          <w:lang w:val="ro-RO"/>
        </w:rPr>
        <w:t xml:space="preserve"> datelor ("dreptul de a fi uitat"), dreptul la </w:t>
      </w:r>
      <w:proofErr w:type="spellStart"/>
      <w:r w:rsidRPr="009A03D2">
        <w:rPr>
          <w:rFonts w:ascii="Times New Roman" w:hAnsi="Times New Roman"/>
          <w:sz w:val="22"/>
          <w:lang w:val="ro-RO"/>
        </w:rPr>
        <w:t>restrictionare</w:t>
      </w:r>
      <w:proofErr w:type="spellEnd"/>
      <w:r w:rsidRPr="009A03D2">
        <w:rPr>
          <w:rFonts w:ascii="Times New Roman" w:hAnsi="Times New Roman"/>
          <w:sz w:val="22"/>
          <w:lang w:val="ro-RO"/>
        </w:rPr>
        <w:t xml:space="preserve">, dreptul la portabilitatea datelor, dreptul la </w:t>
      </w:r>
      <w:proofErr w:type="spellStart"/>
      <w:r w:rsidRPr="009A03D2">
        <w:rPr>
          <w:rFonts w:ascii="Times New Roman" w:hAnsi="Times New Roman"/>
          <w:sz w:val="22"/>
          <w:lang w:val="ro-RO"/>
        </w:rPr>
        <w:t>opoziţie</w:t>
      </w:r>
      <w:proofErr w:type="spellEnd"/>
      <w:r w:rsidRPr="009A03D2">
        <w:rPr>
          <w:rFonts w:ascii="Times New Roman" w:hAnsi="Times New Roman"/>
          <w:sz w:val="22"/>
          <w:lang w:val="ro-RO"/>
        </w:rPr>
        <w:t>, dreptul la rectificare în conformitate cu prevederile legale în vigoare.</w:t>
      </w:r>
    </w:p>
    <w:p w14:paraId="6ED215B1" w14:textId="77777777" w:rsidR="005B6C09" w:rsidRPr="009A03D2" w:rsidRDefault="005B6C09" w:rsidP="005B6C09">
      <w:pPr>
        <w:shd w:val="clear" w:color="auto" w:fill="FFFFFF"/>
        <w:spacing w:before="245" w:line="252" w:lineRule="exact"/>
        <w:ind w:left="7" w:right="14" w:firstLine="727"/>
        <w:jc w:val="both"/>
        <w:rPr>
          <w:rFonts w:ascii="Times New Roman" w:hAnsi="Times New Roman"/>
          <w:sz w:val="22"/>
          <w:lang w:val="ro-RO"/>
        </w:rPr>
      </w:pPr>
      <w:proofErr w:type="spellStart"/>
      <w:r w:rsidRPr="009A03D2">
        <w:rPr>
          <w:rFonts w:ascii="Times New Roman" w:hAnsi="Times New Roman"/>
          <w:spacing w:val="-1"/>
          <w:sz w:val="22"/>
          <w:lang w:val="ro-RO"/>
        </w:rPr>
        <w:t>Consimţământul</w:t>
      </w:r>
      <w:proofErr w:type="spellEnd"/>
      <w:r w:rsidRPr="009A03D2">
        <w:rPr>
          <w:rFonts w:ascii="Times New Roman" w:hAnsi="Times New Roman"/>
          <w:spacing w:val="-1"/>
          <w:sz w:val="22"/>
          <w:lang w:val="ro-RO"/>
        </w:rPr>
        <w:t xml:space="preserve"> în ceea ce </w:t>
      </w:r>
      <w:proofErr w:type="spellStart"/>
      <w:r w:rsidRPr="009A03D2">
        <w:rPr>
          <w:rFonts w:ascii="Times New Roman" w:hAnsi="Times New Roman"/>
          <w:spacing w:val="-1"/>
          <w:sz w:val="22"/>
          <w:lang w:val="ro-RO"/>
        </w:rPr>
        <w:t>priveşte</w:t>
      </w:r>
      <w:proofErr w:type="spellEnd"/>
      <w:r w:rsidRPr="009A03D2">
        <w:rPr>
          <w:rFonts w:ascii="Times New Roman" w:hAnsi="Times New Roman"/>
          <w:spacing w:val="-1"/>
          <w:sz w:val="22"/>
          <w:lang w:val="ro-RO"/>
        </w:rPr>
        <w:t xml:space="preserve"> prelucrarea datelor cu caracter personal, </w:t>
      </w:r>
      <w:proofErr w:type="spellStart"/>
      <w:r w:rsidRPr="009A03D2">
        <w:rPr>
          <w:rFonts w:ascii="Times New Roman" w:hAnsi="Times New Roman"/>
          <w:spacing w:val="-1"/>
          <w:sz w:val="22"/>
          <w:lang w:val="ro-RO"/>
        </w:rPr>
        <w:t>menţionate</w:t>
      </w:r>
      <w:proofErr w:type="spellEnd"/>
      <w:r w:rsidRPr="009A03D2">
        <w:rPr>
          <w:rFonts w:ascii="Times New Roman" w:hAnsi="Times New Roman"/>
          <w:spacing w:val="-1"/>
          <w:sz w:val="22"/>
          <w:lang w:val="ro-RO"/>
        </w:rPr>
        <w:t xml:space="preserve"> în tot </w:t>
      </w:r>
      <w:r w:rsidRPr="009A03D2">
        <w:rPr>
          <w:rFonts w:ascii="Times New Roman" w:hAnsi="Times New Roman"/>
          <w:sz w:val="22"/>
          <w:lang w:val="ro-RO"/>
        </w:rPr>
        <w:t>cuprinsul documentelor procedurii de achiziție sunt voluntare.</w:t>
      </w:r>
    </w:p>
    <w:p w14:paraId="0C97100E" w14:textId="77777777" w:rsidR="005B6C09" w:rsidRPr="009A03D2" w:rsidRDefault="005B6C09" w:rsidP="005B6C09">
      <w:pPr>
        <w:shd w:val="clear" w:color="auto" w:fill="FFFFFF"/>
        <w:spacing w:before="252" w:line="252" w:lineRule="exact"/>
        <w:ind w:right="22" w:firstLine="727"/>
        <w:jc w:val="both"/>
        <w:rPr>
          <w:rFonts w:ascii="Times New Roman" w:hAnsi="Times New Roman"/>
          <w:sz w:val="22"/>
          <w:lang w:val="ro-RO"/>
        </w:rPr>
      </w:pPr>
      <w:proofErr w:type="spellStart"/>
      <w:r w:rsidRPr="009A03D2">
        <w:rPr>
          <w:rFonts w:ascii="Times New Roman" w:hAnsi="Times New Roman"/>
          <w:sz w:val="22"/>
          <w:lang w:val="ro-RO"/>
        </w:rPr>
        <w:t>Înţeleg</w:t>
      </w:r>
      <w:proofErr w:type="spellEnd"/>
      <w:r w:rsidRPr="009A03D2">
        <w:rPr>
          <w:rFonts w:ascii="Times New Roman" w:hAnsi="Times New Roman"/>
          <w:sz w:val="22"/>
          <w:lang w:val="ro-RO"/>
        </w:rPr>
        <w:t xml:space="preserve"> această declarație de </w:t>
      </w:r>
      <w:proofErr w:type="spellStart"/>
      <w:r w:rsidRPr="009A03D2">
        <w:rPr>
          <w:rFonts w:ascii="Times New Roman" w:hAnsi="Times New Roman"/>
          <w:sz w:val="22"/>
          <w:lang w:val="ro-RO"/>
        </w:rPr>
        <w:t>consimţământ</w:t>
      </w:r>
      <w:proofErr w:type="spellEnd"/>
      <w:r w:rsidRPr="009A03D2">
        <w:rPr>
          <w:rFonts w:ascii="Times New Roman" w:hAnsi="Times New Roman"/>
          <w:sz w:val="22"/>
          <w:lang w:val="ro-RO"/>
        </w:rPr>
        <w:t xml:space="preserve"> și sunt de acord cu procesarea datelor personale în următoarele scopuri:</w:t>
      </w:r>
    </w:p>
    <w:p w14:paraId="1A4F9A2B"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Participarea la procedura de achiziție publică</w:t>
      </w:r>
      <w:r w:rsidRPr="009A03D2">
        <w:rPr>
          <w:rFonts w:ascii="Times New Roman" w:hAnsi="Times New Roman"/>
          <w:sz w:val="22"/>
          <w:lang w:val="ro-RO"/>
        </w:rPr>
        <w:tab/>
      </w:r>
    </w:p>
    <w:p w14:paraId="7ADA161F" w14:textId="77777777" w:rsidR="005B6C09" w:rsidRPr="009A03D2" w:rsidRDefault="005B6C09" w:rsidP="005B6C09">
      <w:pPr>
        <w:widowControl w:val="0"/>
        <w:numPr>
          <w:ilvl w:val="0"/>
          <w:numId w:val="14"/>
        </w:numPr>
        <w:shd w:val="clear" w:color="auto" w:fill="FFFFFF"/>
        <w:tabs>
          <w:tab w:val="left" w:pos="972"/>
        </w:tabs>
        <w:overflowPunct/>
        <w:spacing w:before="7" w:after="200" w:line="576" w:lineRule="exact"/>
        <w:ind w:left="734"/>
        <w:jc w:val="both"/>
        <w:textAlignment w:val="auto"/>
        <w:rPr>
          <w:rFonts w:ascii="Times New Roman" w:hAnsi="Times New Roman"/>
          <w:sz w:val="22"/>
          <w:lang w:val="ro-RO"/>
        </w:rPr>
      </w:pPr>
      <w:r w:rsidRPr="009A03D2">
        <w:rPr>
          <w:rFonts w:ascii="Times New Roman" w:hAnsi="Times New Roman"/>
          <w:spacing w:val="-1"/>
          <w:sz w:val="22"/>
          <w:lang w:val="ro-RO"/>
        </w:rPr>
        <w:t>Totalitatea demersurilor pentru atribuirea contractului de achiziție publică</w:t>
      </w:r>
      <w:r w:rsidRPr="009A03D2">
        <w:rPr>
          <w:rFonts w:ascii="Times New Roman" w:hAnsi="Times New Roman"/>
          <w:sz w:val="22"/>
          <w:lang w:val="ro-RO"/>
        </w:rPr>
        <w:tab/>
      </w:r>
    </w:p>
    <w:p w14:paraId="1B8F8D70" w14:textId="77777777" w:rsidR="005B6C09" w:rsidRPr="009A03D2" w:rsidRDefault="005B6C09" w:rsidP="005B6C09">
      <w:pPr>
        <w:widowControl w:val="0"/>
        <w:numPr>
          <w:ilvl w:val="0"/>
          <w:numId w:val="14"/>
        </w:numPr>
        <w:shd w:val="clear" w:color="auto" w:fill="FFFFFF"/>
        <w:tabs>
          <w:tab w:val="left" w:pos="972"/>
          <w:tab w:val="left" w:leader="dot" w:pos="9900"/>
        </w:tabs>
        <w:overflowPunct/>
        <w:spacing w:before="100" w:after="200" w:line="576" w:lineRule="exact"/>
        <w:ind w:left="734"/>
        <w:jc w:val="both"/>
        <w:textAlignment w:val="auto"/>
        <w:rPr>
          <w:rFonts w:ascii="Times New Roman" w:hAnsi="Times New Roman"/>
          <w:sz w:val="22"/>
          <w:lang w:val="ro-RO"/>
        </w:rPr>
      </w:pPr>
      <w:r w:rsidRPr="009A03D2">
        <w:rPr>
          <w:rFonts w:ascii="Times New Roman" w:hAnsi="Times New Roman"/>
          <w:spacing w:val="-2"/>
          <w:sz w:val="22"/>
          <w:lang w:val="ro-RO"/>
        </w:rPr>
        <w:t>Executarea contractului de achiziție publică</w:t>
      </w:r>
    </w:p>
    <w:p w14:paraId="6D31C3FF" w14:textId="77777777" w:rsidR="005B6C09" w:rsidRPr="009A03D2" w:rsidRDefault="005B6C09" w:rsidP="005B6C09">
      <w:pPr>
        <w:shd w:val="clear" w:color="auto" w:fill="FFFFFF"/>
        <w:tabs>
          <w:tab w:val="left" w:leader="dot" w:pos="6898"/>
        </w:tabs>
        <w:ind w:left="1001"/>
        <w:jc w:val="both"/>
        <w:rPr>
          <w:rFonts w:ascii="Times New Roman" w:hAnsi="Times New Roman"/>
          <w:sz w:val="22"/>
          <w:lang w:val="ro-RO"/>
        </w:rPr>
      </w:pPr>
      <w:r w:rsidRPr="009A03D2">
        <w:rPr>
          <w:rFonts w:ascii="Times New Roman" w:hAnsi="Times New Roman"/>
          <w:spacing w:val="-2"/>
          <w:sz w:val="22"/>
          <w:lang w:val="ro-RO"/>
        </w:rPr>
        <w:t>la care sunt parte în calitate de</w:t>
      </w:r>
      <w:r w:rsidRPr="009A03D2">
        <w:rPr>
          <w:rFonts w:ascii="Times New Roman" w:hAnsi="Times New Roman"/>
          <w:sz w:val="22"/>
          <w:lang w:val="ro-RO"/>
        </w:rPr>
        <w:tab/>
      </w:r>
    </w:p>
    <w:p w14:paraId="29390453" w14:textId="77777777" w:rsidR="005B6C09" w:rsidRPr="009A03D2" w:rsidRDefault="005B6C09" w:rsidP="005B6C09">
      <w:pPr>
        <w:shd w:val="clear" w:color="auto" w:fill="FFFFFF"/>
        <w:spacing w:before="252" w:after="497"/>
        <w:ind w:left="742"/>
        <w:jc w:val="both"/>
        <w:rPr>
          <w:rFonts w:ascii="Times New Roman" w:hAnsi="Times New Roman"/>
          <w:sz w:val="22"/>
          <w:lang w:val="ro-RO"/>
        </w:rPr>
      </w:pPr>
      <w:r w:rsidRPr="009A03D2">
        <w:rPr>
          <w:rFonts w:ascii="Times New Roman" w:hAnsi="Times New Roman"/>
          <w:i/>
          <w:iCs/>
          <w:spacing w:val="-1"/>
          <w:sz w:val="22"/>
          <w:lang w:val="ro-RO"/>
        </w:rPr>
        <w:t xml:space="preserve">(Notă: Se bifează </w:t>
      </w:r>
      <w:proofErr w:type="spellStart"/>
      <w:r w:rsidRPr="009A03D2">
        <w:rPr>
          <w:rFonts w:ascii="Times New Roman" w:hAnsi="Times New Roman"/>
          <w:i/>
          <w:iCs/>
          <w:spacing w:val="-1"/>
          <w:sz w:val="22"/>
          <w:lang w:val="ro-RO"/>
        </w:rPr>
        <w:t>obţiunile</w:t>
      </w:r>
      <w:proofErr w:type="spellEnd"/>
      <w:r w:rsidRPr="009A03D2">
        <w:rPr>
          <w:rFonts w:ascii="Times New Roman" w:hAnsi="Times New Roman"/>
          <w:i/>
          <w:iCs/>
          <w:spacing w:val="-1"/>
          <w:sz w:val="22"/>
          <w:lang w:val="ro-RO"/>
        </w:rPr>
        <w:t xml:space="preserve"> aplicabile)</w:t>
      </w:r>
    </w:p>
    <w:p w14:paraId="0B67B335" w14:textId="77777777" w:rsidR="005B6C09" w:rsidRDefault="005B6C09" w:rsidP="005B6C09">
      <w:pPr>
        <w:shd w:val="clear" w:color="auto" w:fill="FFFFFF"/>
        <w:spacing w:before="245"/>
        <w:ind w:left="144"/>
        <w:jc w:val="both"/>
        <w:rPr>
          <w:rFonts w:ascii="Times New Roman" w:hAnsi="Times New Roman"/>
          <w:spacing w:val="-2"/>
          <w:sz w:val="22"/>
          <w:lang w:val="ro-RO"/>
        </w:rPr>
      </w:pPr>
    </w:p>
    <w:p w14:paraId="24529D92" w14:textId="77777777" w:rsidR="005B6C09" w:rsidRPr="009A03D2" w:rsidRDefault="005B6C09" w:rsidP="005B6C09">
      <w:pPr>
        <w:shd w:val="clear" w:color="auto" w:fill="FFFFFF"/>
        <w:spacing w:before="245"/>
        <w:ind w:left="144"/>
        <w:jc w:val="both"/>
        <w:rPr>
          <w:rFonts w:ascii="Times New Roman" w:hAnsi="Times New Roman"/>
          <w:sz w:val="22"/>
          <w:lang w:val="ro-RO"/>
        </w:rPr>
      </w:pPr>
      <w:r w:rsidRPr="009A03D2">
        <w:rPr>
          <w:rFonts w:ascii="Times New Roman" w:hAnsi="Times New Roman"/>
          <w:spacing w:val="-2"/>
          <w:sz w:val="22"/>
          <w:lang w:val="ro-RO"/>
        </w:rPr>
        <w:t>Data completării:</w:t>
      </w:r>
    </w:p>
    <w:p w14:paraId="1073AF0D" w14:textId="6C11D4E2" w:rsidR="005B6C09" w:rsidRPr="005D3155" w:rsidRDefault="005B6C09" w:rsidP="005D3155">
      <w:pPr>
        <w:shd w:val="clear" w:color="auto" w:fill="FFFFFF"/>
        <w:spacing w:before="245"/>
        <w:ind w:left="144"/>
        <w:jc w:val="both"/>
        <w:rPr>
          <w:rFonts w:ascii="Times New Roman" w:hAnsi="Times New Roman"/>
          <w:spacing w:val="-2"/>
          <w:sz w:val="22"/>
          <w:lang w:val="ro-RO"/>
        </w:rPr>
      </w:pPr>
      <w:r w:rsidRPr="009A03D2">
        <w:rPr>
          <w:rFonts w:ascii="Times New Roman" w:hAnsi="Times New Roman"/>
          <w:spacing w:val="-2"/>
          <w:sz w:val="22"/>
          <w:lang w:val="ro-RO"/>
        </w:rPr>
        <w:t xml:space="preserve">Operator economic, </w:t>
      </w:r>
      <w:r w:rsidRPr="005D3155">
        <w:rPr>
          <w:rFonts w:ascii="Times New Roman" w:hAnsi="Times New Roman"/>
          <w:spacing w:val="-2"/>
          <w:sz w:val="22"/>
          <w:lang w:val="ro-RO"/>
        </w:rPr>
        <w:t>(semnătură autorizată)</w:t>
      </w:r>
    </w:p>
    <w:sectPr w:rsidR="005B6C09" w:rsidRPr="005D3155" w:rsidSect="00C002F1">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F6E3" w14:textId="77777777" w:rsidR="00E537D8" w:rsidRDefault="00E537D8" w:rsidP="00400002">
      <w:r>
        <w:separator/>
      </w:r>
    </w:p>
  </w:endnote>
  <w:endnote w:type="continuationSeparator" w:id="0">
    <w:p w14:paraId="6EB8D1A0" w14:textId="77777777" w:rsidR="00E537D8" w:rsidRDefault="00E537D8"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94FC" w14:textId="16FA4EE5" w:rsidR="00D10DAA" w:rsidRPr="00400002" w:rsidRDefault="00D10DAA" w:rsidP="00CA430D">
    <w:pPr>
      <w:pStyle w:val="Footer"/>
      <w:framePr w:wrap="around" w:vAnchor="text" w:hAnchor="margin" w:xAlign="center" w:y="1"/>
      <w:rPr>
        <w:rStyle w:val="PageNumber"/>
        <w:rFonts w:ascii="Times New Roman" w:hAnsi="Times New Roman"/>
      </w:rPr>
    </w:pPr>
  </w:p>
  <w:p w14:paraId="0F6887C1" w14:textId="77777777" w:rsidR="00D10DAA" w:rsidRDefault="00D10DAA" w:rsidP="001B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E5820" w14:textId="77777777" w:rsidR="00E537D8" w:rsidRDefault="00E537D8" w:rsidP="00400002">
      <w:r>
        <w:separator/>
      </w:r>
    </w:p>
  </w:footnote>
  <w:footnote w:type="continuationSeparator" w:id="0">
    <w:p w14:paraId="55510D13" w14:textId="77777777" w:rsidR="00E537D8" w:rsidRDefault="00E537D8" w:rsidP="0040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2"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3"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4" w15:restartNumberingAfterBreak="0">
    <w:nsid w:val="05233621"/>
    <w:multiLevelType w:val="hybridMultilevel"/>
    <w:tmpl w:val="81866C92"/>
    <w:lvl w:ilvl="0" w:tplc="C1D2193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26AF4A9D"/>
    <w:multiLevelType w:val="hybridMultilevel"/>
    <w:tmpl w:val="E144950E"/>
    <w:lvl w:ilvl="0" w:tplc="A32445C4">
      <w:start w:val="1"/>
      <w:numFmt w:val="decimal"/>
      <w:lvlText w:val="%1."/>
      <w:lvlJc w:val="left"/>
      <w:pPr>
        <w:tabs>
          <w:tab w:val="num" w:pos="600"/>
        </w:tabs>
        <w:ind w:left="600" w:hanging="360"/>
      </w:pPr>
      <w:rPr>
        <w:rFonts w:hint="default"/>
      </w:r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rPr>
        <w:rFonts w:hint="default"/>
      </w:rPr>
    </w:lvl>
    <w:lvl w:ilvl="3" w:tplc="337C83B4">
      <w:numFmt w:val="decimal"/>
      <w:lvlText w:val="%4."/>
      <w:lvlJc w:val="left"/>
      <w:pPr>
        <w:tabs>
          <w:tab w:val="num" w:pos="2760"/>
        </w:tabs>
        <w:ind w:left="2760" w:hanging="360"/>
      </w:pPr>
      <w:rPr>
        <w:rFonts w:hint="default"/>
      </w:rPr>
    </w:lvl>
    <w:lvl w:ilvl="4" w:tplc="B34C196E">
      <w:start w:val="1"/>
      <w:numFmt w:val="upperRoman"/>
      <w:lvlText w:val="%5)"/>
      <w:lvlJc w:val="left"/>
      <w:pPr>
        <w:tabs>
          <w:tab w:val="num" w:pos="3840"/>
        </w:tabs>
        <w:ind w:left="3840" w:hanging="720"/>
      </w:pPr>
      <w:rPr>
        <w:rFonts w:hint="default"/>
      </w:rPr>
    </w:lvl>
    <w:lvl w:ilvl="5" w:tplc="AA80A444">
      <w:start w:val="1"/>
      <w:numFmt w:val="decimal"/>
      <w:lvlText w:val="%6)"/>
      <w:lvlJc w:val="left"/>
      <w:pPr>
        <w:tabs>
          <w:tab w:val="num" w:pos="2676"/>
        </w:tabs>
        <w:ind w:left="4380" w:hanging="360"/>
      </w:pPr>
      <w:rPr>
        <w:rFonts w:hint="default"/>
      </w:r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10"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4"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E1F1654"/>
    <w:multiLevelType w:val="hybridMultilevel"/>
    <w:tmpl w:val="B8EA5B3C"/>
    <w:lvl w:ilvl="0" w:tplc="A32445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num w:numId="1" w16cid:durableId="734594578">
    <w:abstractNumId w:val="11"/>
  </w:num>
  <w:num w:numId="2" w16cid:durableId="1161581774">
    <w:abstractNumId w:val="8"/>
  </w:num>
  <w:num w:numId="3" w16cid:durableId="1885676119">
    <w:abstractNumId w:val="6"/>
  </w:num>
  <w:num w:numId="4" w16cid:durableId="785464001">
    <w:abstractNumId w:val="3"/>
  </w:num>
  <w:num w:numId="5" w16cid:durableId="1412578722">
    <w:abstractNumId w:val="14"/>
  </w:num>
  <w:num w:numId="6" w16cid:durableId="814564175">
    <w:abstractNumId w:val="10"/>
  </w:num>
  <w:num w:numId="7" w16cid:durableId="151914905">
    <w:abstractNumId w:val="15"/>
  </w:num>
  <w:num w:numId="8" w16cid:durableId="141695897">
    <w:abstractNumId w:val="1"/>
  </w:num>
  <w:num w:numId="9" w16cid:durableId="2040622275">
    <w:abstractNumId w:val="2"/>
  </w:num>
  <w:num w:numId="10" w16cid:durableId="1986080795">
    <w:abstractNumId w:val="12"/>
  </w:num>
  <w:num w:numId="11" w16cid:durableId="638805559">
    <w:abstractNumId w:val="13"/>
  </w:num>
  <w:num w:numId="12" w16cid:durableId="1948078234">
    <w:abstractNumId w:val="4"/>
  </w:num>
  <w:num w:numId="13" w16cid:durableId="162673536">
    <w:abstractNumId w:val="7"/>
  </w:num>
  <w:num w:numId="14" w16cid:durableId="1750618275">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15" w16cid:durableId="874654951">
    <w:abstractNumId w:val="5"/>
  </w:num>
  <w:num w:numId="16" w16cid:durableId="2108034687">
    <w:abstractNumId w:val="9"/>
  </w:num>
  <w:num w:numId="17" w16cid:durableId="10463679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373"/>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07"/>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3E2"/>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787"/>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0031"/>
    <w:rsid w:val="00132554"/>
    <w:rsid w:val="00133331"/>
    <w:rsid w:val="001334AA"/>
    <w:rsid w:val="001337F1"/>
    <w:rsid w:val="00134354"/>
    <w:rsid w:val="00135015"/>
    <w:rsid w:val="0013531B"/>
    <w:rsid w:val="001353C5"/>
    <w:rsid w:val="0013545F"/>
    <w:rsid w:val="00136AF7"/>
    <w:rsid w:val="00137536"/>
    <w:rsid w:val="00140229"/>
    <w:rsid w:val="00140A1E"/>
    <w:rsid w:val="00142590"/>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6E5F"/>
    <w:rsid w:val="001774D1"/>
    <w:rsid w:val="00177962"/>
    <w:rsid w:val="00177A1D"/>
    <w:rsid w:val="00180946"/>
    <w:rsid w:val="00181A6E"/>
    <w:rsid w:val="00182998"/>
    <w:rsid w:val="00182D43"/>
    <w:rsid w:val="0018320C"/>
    <w:rsid w:val="00183A15"/>
    <w:rsid w:val="00184B38"/>
    <w:rsid w:val="001852A2"/>
    <w:rsid w:val="0018599B"/>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17E0"/>
    <w:rsid w:val="001B227E"/>
    <w:rsid w:val="001B2346"/>
    <w:rsid w:val="001B257F"/>
    <w:rsid w:val="001B25A0"/>
    <w:rsid w:val="001B2CC9"/>
    <w:rsid w:val="001B3B28"/>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610"/>
    <w:rsid w:val="001D1A49"/>
    <w:rsid w:val="001D1DB8"/>
    <w:rsid w:val="001D40E7"/>
    <w:rsid w:val="001D427C"/>
    <w:rsid w:val="001D46D2"/>
    <w:rsid w:val="001D534C"/>
    <w:rsid w:val="001D57E2"/>
    <w:rsid w:val="001D5F3A"/>
    <w:rsid w:val="001D633C"/>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3FBA"/>
    <w:rsid w:val="0022467C"/>
    <w:rsid w:val="002253C6"/>
    <w:rsid w:val="0022543C"/>
    <w:rsid w:val="0022557F"/>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737"/>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5FAF"/>
    <w:rsid w:val="00285FD0"/>
    <w:rsid w:val="00287196"/>
    <w:rsid w:val="002874FD"/>
    <w:rsid w:val="00290566"/>
    <w:rsid w:val="00290E0A"/>
    <w:rsid w:val="002930ED"/>
    <w:rsid w:val="002939E2"/>
    <w:rsid w:val="00293CE9"/>
    <w:rsid w:val="002948B4"/>
    <w:rsid w:val="0029649C"/>
    <w:rsid w:val="00296524"/>
    <w:rsid w:val="002968B3"/>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0E0"/>
    <w:rsid w:val="002B1A30"/>
    <w:rsid w:val="002B3929"/>
    <w:rsid w:val="002B430F"/>
    <w:rsid w:val="002B485B"/>
    <w:rsid w:val="002B493D"/>
    <w:rsid w:val="002B4F41"/>
    <w:rsid w:val="002B513D"/>
    <w:rsid w:val="002B52EE"/>
    <w:rsid w:val="002B6E8D"/>
    <w:rsid w:val="002C0E5F"/>
    <w:rsid w:val="002C115C"/>
    <w:rsid w:val="002C1B57"/>
    <w:rsid w:val="002C1E07"/>
    <w:rsid w:val="002C281F"/>
    <w:rsid w:val="002C32A9"/>
    <w:rsid w:val="002C39F7"/>
    <w:rsid w:val="002C3E71"/>
    <w:rsid w:val="002C3F93"/>
    <w:rsid w:val="002C40A1"/>
    <w:rsid w:val="002C4DEF"/>
    <w:rsid w:val="002C67D0"/>
    <w:rsid w:val="002C6D39"/>
    <w:rsid w:val="002D086C"/>
    <w:rsid w:val="002D0E8A"/>
    <w:rsid w:val="002D1A1F"/>
    <w:rsid w:val="002D1DD6"/>
    <w:rsid w:val="002D1DE5"/>
    <w:rsid w:val="002D20B0"/>
    <w:rsid w:val="002D2C4B"/>
    <w:rsid w:val="002D36F9"/>
    <w:rsid w:val="002D3B51"/>
    <w:rsid w:val="002D5631"/>
    <w:rsid w:val="002D64BD"/>
    <w:rsid w:val="002D6B47"/>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83"/>
    <w:rsid w:val="003322CB"/>
    <w:rsid w:val="0033235B"/>
    <w:rsid w:val="0033251D"/>
    <w:rsid w:val="003333E5"/>
    <w:rsid w:val="00334DA6"/>
    <w:rsid w:val="003351C8"/>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5E1"/>
    <w:rsid w:val="003739A1"/>
    <w:rsid w:val="00373BC8"/>
    <w:rsid w:val="0037591A"/>
    <w:rsid w:val="00376243"/>
    <w:rsid w:val="0037719C"/>
    <w:rsid w:val="0038254E"/>
    <w:rsid w:val="00383576"/>
    <w:rsid w:val="00383E0E"/>
    <w:rsid w:val="00385C77"/>
    <w:rsid w:val="00385F54"/>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B61"/>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07"/>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6A54"/>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432"/>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548A"/>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0ED9"/>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301"/>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3CAF"/>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57AC5"/>
    <w:rsid w:val="0056009F"/>
    <w:rsid w:val="005606AC"/>
    <w:rsid w:val="005613EA"/>
    <w:rsid w:val="00561670"/>
    <w:rsid w:val="00562077"/>
    <w:rsid w:val="005626F5"/>
    <w:rsid w:val="0056281F"/>
    <w:rsid w:val="00562CD0"/>
    <w:rsid w:val="00562EBA"/>
    <w:rsid w:val="00564439"/>
    <w:rsid w:val="0056483F"/>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52B2"/>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6C09"/>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155"/>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14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2EC0"/>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006"/>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06B"/>
    <w:rsid w:val="006738AA"/>
    <w:rsid w:val="00674F2A"/>
    <w:rsid w:val="00676A0D"/>
    <w:rsid w:val="00676A85"/>
    <w:rsid w:val="00676DFD"/>
    <w:rsid w:val="00677BD7"/>
    <w:rsid w:val="006806EF"/>
    <w:rsid w:val="00680A03"/>
    <w:rsid w:val="00682579"/>
    <w:rsid w:val="00682607"/>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32B4"/>
    <w:rsid w:val="006B4162"/>
    <w:rsid w:val="006B5556"/>
    <w:rsid w:val="006B5E7E"/>
    <w:rsid w:val="006B6974"/>
    <w:rsid w:val="006B751B"/>
    <w:rsid w:val="006B766A"/>
    <w:rsid w:val="006B77BA"/>
    <w:rsid w:val="006B797D"/>
    <w:rsid w:val="006C2EAB"/>
    <w:rsid w:val="006C35B1"/>
    <w:rsid w:val="006C3634"/>
    <w:rsid w:val="006C4BF8"/>
    <w:rsid w:val="006C4C62"/>
    <w:rsid w:val="006C50BE"/>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98F"/>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6F1"/>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6E57"/>
    <w:rsid w:val="00767126"/>
    <w:rsid w:val="0076733A"/>
    <w:rsid w:val="00770D47"/>
    <w:rsid w:val="00772D22"/>
    <w:rsid w:val="00773533"/>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7AB"/>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4717"/>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7CF"/>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A"/>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07E"/>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787"/>
    <w:rsid w:val="008E0DAE"/>
    <w:rsid w:val="008E18FF"/>
    <w:rsid w:val="008E26D0"/>
    <w:rsid w:val="008E3A9C"/>
    <w:rsid w:val="008E4416"/>
    <w:rsid w:val="008E4A19"/>
    <w:rsid w:val="008E6044"/>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1910"/>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1EB1"/>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458"/>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3DB"/>
    <w:rsid w:val="0098451B"/>
    <w:rsid w:val="00984ACE"/>
    <w:rsid w:val="00985AEF"/>
    <w:rsid w:val="00986892"/>
    <w:rsid w:val="00986A3B"/>
    <w:rsid w:val="00986ECF"/>
    <w:rsid w:val="0098754C"/>
    <w:rsid w:val="009875D5"/>
    <w:rsid w:val="009900E6"/>
    <w:rsid w:val="0099024F"/>
    <w:rsid w:val="0099066C"/>
    <w:rsid w:val="00991CB8"/>
    <w:rsid w:val="0099218A"/>
    <w:rsid w:val="00992859"/>
    <w:rsid w:val="00992C5F"/>
    <w:rsid w:val="00992FB4"/>
    <w:rsid w:val="00994EDB"/>
    <w:rsid w:val="009953F1"/>
    <w:rsid w:val="00995582"/>
    <w:rsid w:val="0099580C"/>
    <w:rsid w:val="00996786"/>
    <w:rsid w:val="00996BF3"/>
    <w:rsid w:val="009A03D2"/>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691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5BD6"/>
    <w:rsid w:val="009C6475"/>
    <w:rsid w:val="009C66C4"/>
    <w:rsid w:val="009C68CD"/>
    <w:rsid w:val="009C6B87"/>
    <w:rsid w:val="009C6E17"/>
    <w:rsid w:val="009C7301"/>
    <w:rsid w:val="009D0F88"/>
    <w:rsid w:val="009D12A4"/>
    <w:rsid w:val="009D2BAA"/>
    <w:rsid w:val="009D4333"/>
    <w:rsid w:val="009D482C"/>
    <w:rsid w:val="009D4E2F"/>
    <w:rsid w:val="009D55F5"/>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17A"/>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31C9"/>
    <w:rsid w:val="00A14584"/>
    <w:rsid w:val="00A1475A"/>
    <w:rsid w:val="00A164B0"/>
    <w:rsid w:val="00A20083"/>
    <w:rsid w:val="00A20683"/>
    <w:rsid w:val="00A2092D"/>
    <w:rsid w:val="00A20A35"/>
    <w:rsid w:val="00A20A4C"/>
    <w:rsid w:val="00A22672"/>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2993"/>
    <w:rsid w:val="00A749C6"/>
    <w:rsid w:val="00A75814"/>
    <w:rsid w:val="00A76776"/>
    <w:rsid w:val="00A778F7"/>
    <w:rsid w:val="00A77ACF"/>
    <w:rsid w:val="00A802BA"/>
    <w:rsid w:val="00A81F51"/>
    <w:rsid w:val="00A82420"/>
    <w:rsid w:val="00A82760"/>
    <w:rsid w:val="00A82B7C"/>
    <w:rsid w:val="00A82CA1"/>
    <w:rsid w:val="00A83079"/>
    <w:rsid w:val="00A83C0A"/>
    <w:rsid w:val="00A83FA8"/>
    <w:rsid w:val="00A8435F"/>
    <w:rsid w:val="00A843EC"/>
    <w:rsid w:val="00A84878"/>
    <w:rsid w:val="00A84C72"/>
    <w:rsid w:val="00A856A4"/>
    <w:rsid w:val="00A86611"/>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6112"/>
    <w:rsid w:val="00A97126"/>
    <w:rsid w:val="00A9727B"/>
    <w:rsid w:val="00A97D18"/>
    <w:rsid w:val="00A97E92"/>
    <w:rsid w:val="00AA02DA"/>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377"/>
    <w:rsid w:val="00AD4BF0"/>
    <w:rsid w:val="00AD5D24"/>
    <w:rsid w:val="00AD63CA"/>
    <w:rsid w:val="00AE03F6"/>
    <w:rsid w:val="00AE0D59"/>
    <w:rsid w:val="00AE178B"/>
    <w:rsid w:val="00AE2292"/>
    <w:rsid w:val="00AE2A3F"/>
    <w:rsid w:val="00AE412E"/>
    <w:rsid w:val="00AE5249"/>
    <w:rsid w:val="00AE5327"/>
    <w:rsid w:val="00AE53BC"/>
    <w:rsid w:val="00AE6A92"/>
    <w:rsid w:val="00AE6B85"/>
    <w:rsid w:val="00AE76A4"/>
    <w:rsid w:val="00AE788F"/>
    <w:rsid w:val="00AE795A"/>
    <w:rsid w:val="00AF037B"/>
    <w:rsid w:val="00AF0920"/>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16E93"/>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1F80"/>
    <w:rsid w:val="00B6278A"/>
    <w:rsid w:val="00B63657"/>
    <w:rsid w:val="00B6498C"/>
    <w:rsid w:val="00B654DA"/>
    <w:rsid w:val="00B662E9"/>
    <w:rsid w:val="00B66326"/>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87420"/>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97B"/>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13D"/>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09C"/>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2D0"/>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3E1"/>
    <w:rsid w:val="00D14BA8"/>
    <w:rsid w:val="00D16733"/>
    <w:rsid w:val="00D16867"/>
    <w:rsid w:val="00D1728D"/>
    <w:rsid w:val="00D17CDA"/>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610"/>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87F05"/>
    <w:rsid w:val="00D90213"/>
    <w:rsid w:val="00D90F93"/>
    <w:rsid w:val="00D91247"/>
    <w:rsid w:val="00D914CB"/>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3BD"/>
    <w:rsid w:val="00DA59EE"/>
    <w:rsid w:val="00DA6859"/>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007"/>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3D24"/>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7D8"/>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67DA6"/>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1449"/>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1599"/>
    <w:rsid w:val="00EC224D"/>
    <w:rsid w:val="00EC2266"/>
    <w:rsid w:val="00EC2A77"/>
    <w:rsid w:val="00EC4142"/>
    <w:rsid w:val="00EC4542"/>
    <w:rsid w:val="00EC4C84"/>
    <w:rsid w:val="00EC6BD3"/>
    <w:rsid w:val="00EC7321"/>
    <w:rsid w:val="00EC7547"/>
    <w:rsid w:val="00ED0AA4"/>
    <w:rsid w:val="00ED280F"/>
    <w:rsid w:val="00ED35EA"/>
    <w:rsid w:val="00ED37F6"/>
    <w:rsid w:val="00ED3B2F"/>
    <w:rsid w:val="00ED47D9"/>
    <w:rsid w:val="00ED4A51"/>
    <w:rsid w:val="00ED4D63"/>
    <w:rsid w:val="00ED7D4F"/>
    <w:rsid w:val="00EE0A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0EB"/>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A0"/>
    <w:rsid w:val="00F50ACC"/>
    <w:rsid w:val="00F50EA7"/>
    <w:rsid w:val="00F50EF8"/>
    <w:rsid w:val="00F515A8"/>
    <w:rsid w:val="00F52FEF"/>
    <w:rsid w:val="00F53BEB"/>
    <w:rsid w:val="00F542CA"/>
    <w:rsid w:val="00F542ED"/>
    <w:rsid w:val="00F554FD"/>
    <w:rsid w:val="00F55533"/>
    <w:rsid w:val="00F55EFB"/>
    <w:rsid w:val="00F56CBF"/>
    <w:rsid w:val="00F56ED5"/>
    <w:rsid w:val="00F63B87"/>
    <w:rsid w:val="00F6417E"/>
    <w:rsid w:val="00F64462"/>
    <w:rsid w:val="00F674FF"/>
    <w:rsid w:val="00F67D49"/>
    <w:rsid w:val="00F704ED"/>
    <w:rsid w:val="00F716FA"/>
    <w:rsid w:val="00F71B4E"/>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5F22"/>
    <w:rsid w:val="00F86590"/>
    <w:rsid w:val="00F879E5"/>
    <w:rsid w:val="00F87B47"/>
    <w:rsid w:val="00F9055F"/>
    <w:rsid w:val="00F91055"/>
    <w:rsid w:val="00F92178"/>
    <w:rsid w:val="00F928FB"/>
    <w:rsid w:val="00F929AF"/>
    <w:rsid w:val="00F9323C"/>
    <w:rsid w:val="00F9406A"/>
    <w:rsid w:val="00F94D8B"/>
    <w:rsid w:val="00F9635E"/>
    <w:rsid w:val="00F967C3"/>
    <w:rsid w:val="00F96828"/>
    <w:rsid w:val="00F96BD6"/>
    <w:rsid w:val="00F96CBB"/>
    <w:rsid w:val="00F96F3F"/>
    <w:rsid w:val="00F973CC"/>
    <w:rsid w:val="00F9753B"/>
    <w:rsid w:val="00F97859"/>
    <w:rsid w:val="00FA0842"/>
    <w:rsid w:val="00FA0BFA"/>
    <w:rsid w:val="00FA0D02"/>
    <w:rsid w:val="00FA0FCF"/>
    <w:rsid w:val="00FA1578"/>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08F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BAA"/>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aliases w:val=" Char1"/>
    <w:basedOn w:val="Normal"/>
    <w:link w:val="PlainTextChar"/>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aliases w:val=" Char1 Char"/>
    <w:basedOn w:val="DefaultParagraphFont"/>
    <w:link w:val="PlainText"/>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557AC5"/>
    <w:pPr>
      <w:ind w:left="720"/>
      <w:contextualSpacing/>
    </w:pPr>
  </w:style>
  <w:style w:type="paragraph" w:customStyle="1" w:styleId="ListParagraph2">
    <w:name w:val="List Paragraph2"/>
    <w:basedOn w:val="Normal"/>
    <w:qFormat/>
    <w:rsid w:val="00AD4377"/>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Default">
    <w:name w:val="Default"/>
    <w:rsid w:val="00246737"/>
    <w:pPr>
      <w:autoSpaceDE w:val="0"/>
      <w:autoSpaceDN w:val="0"/>
      <w:adjustRightInd w:val="0"/>
      <w:spacing w:after="0" w:line="240" w:lineRule="auto"/>
    </w:pPr>
    <w:rPr>
      <w:rFonts w:eastAsia="Calibri"/>
      <w:color w:val="000000"/>
      <w:lang w:val="en-GB"/>
    </w:rPr>
  </w:style>
  <w:style w:type="paragraph" w:customStyle="1" w:styleId="TableParagraph">
    <w:name w:val="Table Paragraph"/>
    <w:basedOn w:val="Normal"/>
    <w:uiPriority w:val="1"/>
    <w:qFormat/>
    <w:rsid w:val="00A72993"/>
    <w:pPr>
      <w:widowControl w:val="0"/>
      <w:overflowPunct/>
      <w:adjustRightInd/>
      <w:textAlignment w:val="auto"/>
    </w:pPr>
    <w:rPr>
      <w:rFonts w:ascii="Times New Roman" w:hAnsi="Times New Roman"/>
      <w:sz w:val="22"/>
      <w:szCs w:val="22"/>
      <w:lang w:val="ro-RO"/>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2968B3"/>
    <w:rPr>
      <w:rFonts w:ascii="MS Sans Serif" w:eastAsia="Times New Roman" w:hAnsi="MS Sans Serif"/>
      <w:sz w:val="20"/>
      <w:szCs w:val="20"/>
      <w:lang w:val="en-US"/>
    </w:rPr>
  </w:style>
  <w:style w:type="paragraph" w:customStyle="1" w:styleId="CharChar1">
    <w:name w:val="Char Char1"/>
    <w:basedOn w:val="Normal"/>
    <w:rsid w:val="00066607"/>
    <w:pPr>
      <w:overflowPunct/>
      <w:autoSpaceDE/>
      <w:autoSpaceDN/>
      <w:adjustRightInd/>
      <w:textAlignment w:val="auto"/>
    </w:pPr>
    <w:rPr>
      <w:rFonts w:ascii="Times New Roman" w:hAnsi="Times New Roman"/>
      <w:sz w:val="24"/>
      <w:szCs w:val="24"/>
      <w:lang w:val="pl-PL" w:eastAsia="pl-PL"/>
    </w:rPr>
  </w:style>
  <w:style w:type="paragraph" w:styleId="TOC1">
    <w:name w:val="toc 1"/>
    <w:basedOn w:val="Normal"/>
    <w:next w:val="Normal"/>
    <w:autoRedefine/>
    <w:uiPriority w:val="39"/>
    <w:semiHidden/>
    <w:unhideWhenUsed/>
    <w:rsid w:val="00FA157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23819">
      <w:bodyDiv w:val="1"/>
      <w:marLeft w:val="0"/>
      <w:marRight w:val="0"/>
      <w:marTop w:val="0"/>
      <w:marBottom w:val="0"/>
      <w:divBdr>
        <w:top w:val="none" w:sz="0" w:space="0" w:color="auto"/>
        <w:left w:val="none" w:sz="0" w:space="0" w:color="auto"/>
        <w:bottom w:val="none" w:sz="0" w:space="0" w:color="auto"/>
        <w:right w:val="none" w:sz="0" w:space="0" w:color="auto"/>
      </w:divBdr>
    </w:div>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e5.ro/App/Document/geytcnbrgy3a/legea-nr-98-2016-privind-achizitiile-publice?pid=96798275&amp;d=2016-06-21" TargetMode="External"/><Relationship Id="rId5" Type="http://schemas.openxmlformats.org/officeDocument/2006/relationships/webSettings" Target="webSettings.xml"/><Relationship Id="rId10" Type="http://schemas.openxmlformats.org/officeDocument/2006/relationships/hyperlink" Target="http://www.dgaspchr.ro"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75142-96D8-44C4-8C09-257180C5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17</Pages>
  <Words>3636</Words>
  <Characters>20728</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Maria Gergely</cp:lastModifiedBy>
  <cp:revision>3</cp:revision>
  <cp:lastPrinted>2026-05-08T07:21:00Z</cp:lastPrinted>
  <dcterms:created xsi:type="dcterms:W3CDTF">2026-01-22T10:44:00Z</dcterms:created>
  <dcterms:modified xsi:type="dcterms:W3CDTF">2026-05-08T08:21:00Z</dcterms:modified>
</cp:coreProperties>
</file>